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alibri" w:hAnsi="Calibri" w:eastAsia="Calibri" w:ascii="Calibri"/>
          <w:sz w:val="40"/>
          <w:szCs w:val="40"/>
        </w:rPr>
        <w:jc w:val="center"/>
        <w:spacing w:before="11"/>
        <w:ind w:left="3571" w:right="3574"/>
      </w:pPr>
      <w:r>
        <w:rPr>
          <w:rFonts w:cs="Calibri" w:hAnsi="Calibri" w:eastAsia="Calibri" w:ascii="Calibri"/>
          <w:b/>
          <w:spacing w:val="19"/>
          <w:w w:val="100"/>
          <w:sz w:val="40"/>
          <w:szCs w:val="40"/>
        </w:rPr>
        <w:t>J</w:t>
      </w:r>
      <w:r>
        <w:rPr>
          <w:rFonts w:cs="Calibri" w:hAnsi="Calibri" w:eastAsia="Calibri" w:ascii="Calibri"/>
          <w:b/>
          <w:spacing w:val="20"/>
          <w:w w:val="100"/>
          <w:sz w:val="40"/>
          <w:szCs w:val="40"/>
        </w:rPr>
        <w:t>O</w:t>
      </w:r>
      <w:r>
        <w:rPr>
          <w:rFonts w:cs="Calibri" w:hAnsi="Calibri" w:eastAsia="Calibri" w:ascii="Calibri"/>
          <w:b/>
          <w:spacing w:val="19"/>
          <w:w w:val="100"/>
          <w:sz w:val="40"/>
          <w:szCs w:val="40"/>
        </w:rPr>
        <w:t>H</w:t>
      </w:r>
      <w:r>
        <w:rPr>
          <w:rFonts w:cs="Calibri" w:hAnsi="Calibri" w:eastAsia="Calibri" w:ascii="Calibri"/>
          <w:b/>
          <w:spacing w:val="0"/>
          <w:w w:val="100"/>
          <w:sz w:val="40"/>
          <w:szCs w:val="40"/>
        </w:rPr>
        <w:t>N</w:t>
      </w:r>
      <w:r>
        <w:rPr>
          <w:rFonts w:cs="Calibri" w:hAnsi="Calibri" w:eastAsia="Calibri" w:ascii="Calibri"/>
          <w:b/>
          <w:spacing w:val="23"/>
          <w:w w:val="100"/>
          <w:sz w:val="40"/>
          <w:szCs w:val="40"/>
        </w:rPr>
        <w:t> </w:t>
      </w:r>
      <w:r>
        <w:rPr>
          <w:rFonts w:cs="Calibri" w:hAnsi="Calibri" w:eastAsia="Calibri" w:ascii="Calibri"/>
          <w:b/>
          <w:spacing w:val="19"/>
          <w:w w:val="100"/>
          <w:sz w:val="40"/>
          <w:szCs w:val="40"/>
        </w:rPr>
        <w:t>H</w:t>
      </w:r>
      <w:r>
        <w:rPr>
          <w:rFonts w:cs="Calibri" w:hAnsi="Calibri" w:eastAsia="Calibri" w:ascii="Calibri"/>
          <w:b/>
          <w:spacing w:val="0"/>
          <w:w w:val="100"/>
          <w:sz w:val="40"/>
          <w:szCs w:val="40"/>
        </w:rPr>
        <w:t>.</w:t>
      </w:r>
      <w:r>
        <w:rPr>
          <w:rFonts w:cs="Calibri" w:hAnsi="Calibri" w:eastAsia="Calibri" w:ascii="Calibri"/>
          <w:b/>
          <w:spacing w:val="23"/>
          <w:w w:val="100"/>
          <w:sz w:val="40"/>
          <w:szCs w:val="40"/>
        </w:rPr>
        <w:t> </w:t>
      </w:r>
      <w:r>
        <w:rPr>
          <w:rFonts w:cs="Calibri" w:hAnsi="Calibri" w:eastAsia="Calibri" w:ascii="Calibri"/>
          <w:b/>
          <w:spacing w:val="20"/>
          <w:w w:val="100"/>
          <w:sz w:val="40"/>
          <w:szCs w:val="40"/>
        </w:rPr>
        <w:t>S</w:t>
      </w:r>
      <w:r>
        <w:rPr>
          <w:rFonts w:cs="Calibri" w:hAnsi="Calibri" w:eastAsia="Calibri" w:ascii="Calibri"/>
          <w:b/>
          <w:spacing w:val="20"/>
          <w:w w:val="100"/>
          <w:sz w:val="40"/>
          <w:szCs w:val="40"/>
        </w:rPr>
        <w:t>M</w:t>
      </w:r>
      <w:r>
        <w:rPr>
          <w:rFonts w:cs="Calibri" w:hAnsi="Calibri" w:eastAsia="Calibri" w:ascii="Calibri"/>
          <w:b/>
          <w:spacing w:val="21"/>
          <w:w w:val="100"/>
          <w:sz w:val="40"/>
          <w:szCs w:val="40"/>
        </w:rPr>
        <w:t>I</w:t>
      </w:r>
      <w:r>
        <w:rPr>
          <w:rFonts w:cs="Calibri" w:hAnsi="Calibri" w:eastAsia="Calibri" w:ascii="Calibri"/>
          <w:b/>
          <w:spacing w:val="20"/>
          <w:w w:val="100"/>
          <w:sz w:val="40"/>
          <w:szCs w:val="40"/>
        </w:rPr>
        <w:t>T</w:t>
      </w:r>
      <w:r>
        <w:rPr>
          <w:rFonts w:cs="Calibri" w:hAnsi="Calibri" w:eastAsia="Calibri" w:ascii="Calibri"/>
          <w:b/>
          <w:spacing w:val="19"/>
          <w:w w:val="100"/>
          <w:sz w:val="40"/>
          <w:szCs w:val="40"/>
        </w:rPr>
        <w:t>H</w:t>
      </w:r>
      <w:r>
        <w:rPr>
          <w:rFonts w:cs="Calibri" w:hAnsi="Calibri" w:eastAsia="Calibri" w:ascii="Calibri"/>
          <w:b/>
          <w:spacing w:val="0"/>
          <w:w w:val="100"/>
          <w:sz w:val="40"/>
          <w:szCs w:val="40"/>
        </w:rPr>
        <w:t>,</w:t>
      </w:r>
      <w:r>
        <w:rPr>
          <w:rFonts w:cs="Calibri" w:hAnsi="Calibri" w:eastAsia="Calibri" w:ascii="Calibri"/>
          <w:b/>
          <w:spacing w:val="20"/>
          <w:w w:val="100"/>
          <w:sz w:val="40"/>
          <w:szCs w:val="40"/>
        </w:rPr>
        <w:t> </w:t>
      </w:r>
      <w:r>
        <w:rPr>
          <w:rFonts w:cs="Calibri" w:hAnsi="Calibri" w:eastAsia="Calibri" w:ascii="Calibri"/>
          <w:b/>
          <w:spacing w:val="20"/>
          <w:w w:val="100"/>
          <w:sz w:val="40"/>
          <w:szCs w:val="40"/>
        </w:rPr>
        <w:t>M</w:t>
      </w:r>
      <w:r>
        <w:rPr>
          <w:rFonts w:cs="Calibri" w:hAnsi="Calibri" w:eastAsia="Calibri" w:ascii="Calibri"/>
          <w:b/>
          <w:spacing w:val="20"/>
          <w:w w:val="100"/>
          <w:sz w:val="40"/>
          <w:szCs w:val="40"/>
        </w:rPr>
        <w:t>.</w:t>
      </w:r>
      <w:r>
        <w:rPr>
          <w:rFonts w:cs="Calibri" w:hAnsi="Calibri" w:eastAsia="Calibri" w:ascii="Calibri"/>
          <w:b/>
          <w:spacing w:val="19"/>
          <w:w w:val="100"/>
          <w:sz w:val="40"/>
          <w:szCs w:val="40"/>
        </w:rPr>
        <w:t>A</w:t>
      </w:r>
      <w:r>
        <w:rPr>
          <w:rFonts w:cs="Calibri" w:hAnsi="Calibri" w:eastAsia="Calibri" w:ascii="Calibri"/>
          <w:b/>
          <w:spacing w:val="0"/>
          <w:w w:val="100"/>
          <w:sz w:val="40"/>
          <w:szCs w:val="40"/>
        </w:rPr>
        <w:t>.</w:t>
      </w:r>
      <w:r>
        <w:rPr>
          <w:rFonts w:cs="Calibri" w:hAnsi="Calibri" w:eastAsia="Calibri" w:ascii="Calibri"/>
          <w:spacing w:val="0"/>
          <w:w w:val="100"/>
          <w:sz w:val="40"/>
          <w:szCs w:val="40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spacing w:before="3"/>
        <w:ind w:left="525" w:right="503"/>
      </w:pPr>
      <w:r>
        <w:pict>
          <v:group style="position:absolute;margin-left:34.56pt;margin-top:18.9981pt;width:542.88pt;height:0pt;mso-position-horizontal-relative:page;mso-position-vertical-relative:paragraph;z-index:-193" coordorigin="691,380" coordsize="10858,0">
            <v:shape style="position:absolute;left:691;top:380;width:10858;height:0" coordorigin="691,380" coordsize="10858,0" path="m691,380l11549,380e" filled="f" stroked="t" strokeweight="0.58pt" strokecolor="#000000">
              <v:path arrowok="t"/>
            </v:shape>
            <w10:wrap type="none"/>
          </v:group>
        </w:pict>
      </w:r>
      <w:hyperlink r:id="rId4">
        <w:r>
          <w:rPr>
            <w:rFonts w:cs="Calibri" w:hAnsi="Calibri" w:eastAsia="Calibri" w:ascii="Calibri"/>
            <w:b/>
            <w:spacing w:val="1"/>
            <w:w w:val="99"/>
            <w:sz w:val="24"/>
            <w:szCs w:val="24"/>
          </w:rPr>
          <w:t>i</w:t>
        </w:r>
        <w:r>
          <w:rPr>
            <w:rFonts w:cs="Calibri" w:hAnsi="Calibri" w:eastAsia="Calibri" w:ascii="Calibri"/>
            <w:b/>
            <w:spacing w:val="1"/>
            <w:w w:val="99"/>
            <w:sz w:val="24"/>
            <w:szCs w:val="24"/>
          </w:rPr>
          <w:t>n</w:t>
        </w:r>
        <w:r>
          <w:rPr>
            <w:rFonts w:cs="Calibri" w:hAnsi="Calibri" w:eastAsia="Calibri" w:ascii="Calibri"/>
            <w:b/>
            <w:spacing w:val="1"/>
            <w:w w:val="99"/>
            <w:sz w:val="24"/>
            <w:szCs w:val="24"/>
          </w:rPr>
          <w:t>f</w:t>
        </w:r>
        <w:r>
          <w:rPr>
            <w:rFonts w:cs="Calibri" w:hAnsi="Calibri" w:eastAsia="Calibri" w:ascii="Calibri"/>
            <w:b/>
            <w:spacing w:val="-1"/>
            <w:w w:val="99"/>
            <w:sz w:val="24"/>
            <w:szCs w:val="24"/>
          </w:rPr>
          <w:t>o</w:t>
        </w:r>
        <w:r>
          <w:rPr>
            <w:rFonts w:cs="Calibri" w:hAnsi="Calibri" w:eastAsia="Calibri" w:ascii="Calibri"/>
            <w:b/>
            <w:spacing w:val="1"/>
            <w:w w:val="99"/>
            <w:sz w:val="24"/>
            <w:szCs w:val="24"/>
          </w:rPr>
          <w:t>@</w:t>
        </w:r>
        <w:r>
          <w:rPr>
            <w:rFonts w:cs="Calibri" w:hAnsi="Calibri" w:eastAsia="Calibri" w:ascii="Calibri"/>
            <w:b/>
            <w:spacing w:val="-1"/>
            <w:w w:val="99"/>
            <w:sz w:val="24"/>
            <w:szCs w:val="24"/>
          </w:rPr>
          <w:t>g</w:t>
        </w:r>
        <w:r>
          <w:rPr>
            <w:rFonts w:cs="Calibri" w:hAnsi="Calibri" w:eastAsia="Calibri" w:ascii="Calibri"/>
            <w:b/>
            <w:spacing w:val="1"/>
            <w:w w:val="99"/>
            <w:sz w:val="24"/>
            <w:szCs w:val="24"/>
          </w:rPr>
          <w:t>r</w:t>
        </w:r>
        <w:r>
          <w:rPr>
            <w:rFonts w:cs="Calibri" w:hAnsi="Calibri" w:eastAsia="Calibri" w:ascii="Calibri"/>
            <w:b/>
            <w:spacing w:val="-1"/>
            <w:w w:val="99"/>
            <w:sz w:val="24"/>
            <w:szCs w:val="24"/>
          </w:rPr>
          <w:t>e</w:t>
        </w:r>
        <w:r>
          <w:rPr>
            <w:rFonts w:cs="Calibri" w:hAnsi="Calibri" w:eastAsia="Calibri" w:ascii="Calibri"/>
            <w:b/>
            <w:spacing w:val="-1"/>
            <w:w w:val="99"/>
            <w:sz w:val="24"/>
            <w:szCs w:val="24"/>
          </w:rPr>
          <w:t>a</w:t>
        </w:r>
        <w:r>
          <w:rPr>
            <w:rFonts w:cs="Calibri" w:hAnsi="Calibri" w:eastAsia="Calibri" w:ascii="Calibri"/>
            <w:b/>
            <w:spacing w:val="1"/>
            <w:w w:val="99"/>
            <w:sz w:val="24"/>
            <w:szCs w:val="24"/>
          </w:rPr>
          <w:t>t</w:t>
        </w:r>
        <w:r>
          <w:rPr>
            <w:rFonts w:cs="Calibri" w:hAnsi="Calibri" w:eastAsia="Calibri" w:ascii="Calibri"/>
            <w:b/>
            <w:spacing w:val="1"/>
            <w:w w:val="99"/>
            <w:sz w:val="24"/>
            <w:szCs w:val="24"/>
          </w:rPr>
          <w:t>r</w:t>
        </w:r>
        <w:r>
          <w:rPr>
            <w:rFonts w:cs="Calibri" w:hAnsi="Calibri" w:eastAsia="Calibri" w:ascii="Calibri"/>
            <w:b/>
            <w:spacing w:val="-1"/>
            <w:w w:val="99"/>
            <w:sz w:val="24"/>
            <w:szCs w:val="24"/>
          </w:rPr>
          <w:t>e</w:t>
        </w:r>
        <w:r>
          <w:rPr>
            <w:rFonts w:cs="Calibri" w:hAnsi="Calibri" w:eastAsia="Calibri" w:ascii="Calibri"/>
            <w:b/>
            <w:spacing w:val="0"/>
            <w:w w:val="99"/>
            <w:sz w:val="24"/>
            <w:szCs w:val="24"/>
          </w:rPr>
          <w:t>s</w:t>
        </w:r>
        <w:r>
          <w:rPr>
            <w:rFonts w:cs="Calibri" w:hAnsi="Calibri" w:eastAsia="Calibri" w:ascii="Calibri"/>
            <w:b/>
            <w:spacing w:val="1"/>
            <w:w w:val="99"/>
            <w:sz w:val="24"/>
            <w:szCs w:val="24"/>
          </w:rPr>
          <w:t>u</w:t>
        </w:r>
        <w:r>
          <w:rPr>
            <w:rFonts w:cs="Calibri" w:hAnsi="Calibri" w:eastAsia="Calibri" w:ascii="Calibri"/>
            <w:b/>
            <w:spacing w:val="-1"/>
            <w:w w:val="99"/>
            <w:sz w:val="24"/>
            <w:szCs w:val="24"/>
          </w:rPr>
          <w:t>m</w:t>
        </w:r>
        <w:r>
          <w:rPr>
            <w:rFonts w:cs="Calibri" w:hAnsi="Calibri" w:eastAsia="Calibri" w:ascii="Calibri"/>
            <w:b/>
            <w:spacing w:val="-1"/>
            <w:w w:val="99"/>
            <w:sz w:val="24"/>
            <w:szCs w:val="24"/>
          </w:rPr>
          <w:t>e</w:t>
        </w:r>
        <w:r>
          <w:rPr>
            <w:rFonts w:cs="Calibri" w:hAnsi="Calibri" w:eastAsia="Calibri" w:ascii="Calibri"/>
            <w:b/>
            <w:spacing w:val="0"/>
            <w:w w:val="99"/>
            <w:sz w:val="24"/>
            <w:szCs w:val="24"/>
          </w:rPr>
          <w:t>s</w:t>
        </w:r>
        <w:r>
          <w:rPr>
            <w:rFonts w:cs="Calibri" w:hAnsi="Calibri" w:eastAsia="Calibri" w:ascii="Calibri"/>
            <w:b/>
            <w:spacing w:val="1"/>
            <w:w w:val="99"/>
            <w:sz w:val="24"/>
            <w:szCs w:val="24"/>
          </w:rPr>
          <w:t>f</w:t>
        </w:r>
        <w:r>
          <w:rPr>
            <w:rFonts w:cs="Calibri" w:hAnsi="Calibri" w:eastAsia="Calibri" w:ascii="Calibri"/>
            <w:b/>
            <w:spacing w:val="-1"/>
            <w:w w:val="99"/>
            <w:sz w:val="24"/>
            <w:szCs w:val="24"/>
          </w:rPr>
          <w:t>a</w:t>
        </w:r>
        <w:r>
          <w:rPr>
            <w:rFonts w:cs="Calibri" w:hAnsi="Calibri" w:eastAsia="Calibri" w:ascii="Calibri"/>
            <w:b/>
            <w:spacing w:val="0"/>
            <w:w w:val="99"/>
            <w:sz w:val="24"/>
            <w:szCs w:val="24"/>
          </w:rPr>
          <w:t>s</w:t>
        </w:r>
        <w:r>
          <w:rPr>
            <w:rFonts w:cs="Calibri" w:hAnsi="Calibri" w:eastAsia="Calibri" w:ascii="Calibri"/>
            <w:b/>
            <w:spacing w:val="1"/>
            <w:w w:val="99"/>
            <w:sz w:val="24"/>
            <w:szCs w:val="24"/>
          </w:rPr>
          <w:t>t</w:t>
        </w:r>
        <w:r>
          <w:rPr>
            <w:rFonts w:cs="Calibri" w:hAnsi="Calibri" w:eastAsia="Calibri" w:ascii="Calibri"/>
            <w:b/>
            <w:spacing w:val="-2"/>
            <w:w w:val="99"/>
            <w:sz w:val="24"/>
            <w:szCs w:val="24"/>
          </w:rPr>
          <w:t>.</w:t>
        </w:r>
        <w:r>
          <w:rPr>
            <w:rFonts w:cs="Calibri" w:hAnsi="Calibri" w:eastAsia="Calibri" w:ascii="Calibri"/>
            <w:b/>
            <w:spacing w:val="0"/>
            <w:w w:val="99"/>
            <w:sz w:val="24"/>
            <w:szCs w:val="24"/>
          </w:rPr>
          <w:t>c</w:t>
        </w:r>
        <w:r>
          <w:rPr>
            <w:rFonts w:cs="Calibri" w:hAnsi="Calibri" w:eastAsia="Calibri" w:ascii="Calibri"/>
            <w:b/>
            <w:spacing w:val="1"/>
            <w:w w:val="99"/>
            <w:sz w:val="24"/>
            <w:szCs w:val="24"/>
          </w:rPr>
          <w:t>o</w:t>
        </w:r>
        <w:r>
          <w:rPr>
            <w:rFonts w:cs="Calibri" w:hAnsi="Calibri" w:eastAsia="Calibri" w:ascii="Calibri"/>
            <w:b/>
            <w:spacing w:val="-1"/>
            <w:w w:val="99"/>
            <w:sz w:val="24"/>
            <w:szCs w:val="24"/>
          </w:rPr>
          <w:t>m</w:t>
        </w:r>
        <w:r>
          <w:rPr>
            <w:rFonts w:cs="Calibri" w:hAnsi="Calibri" w:eastAsia="Calibri" w:ascii="Calibri"/>
            <w:b/>
            <w:spacing w:val="0"/>
            <w:w w:val="99"/>
            <w:sz w:val="24"/>
            <w:szCs w:val="24"/>
          </w:rPr>
          <w:t>|</w:t>
        </w:r>
      </w:hyperlink>
      <w:r>
        <w:rPr>
          <w:rFonts w:cs="Calibri" w:hAnsi="Calibri" w:eastAsia="Calibri" w:ascii="Calibri"/>
          <w:b/>
          <w:spacing w:val="8"/>
          <w:w w:val="99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#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|</w:t>
      </w:r>
      <w:r>
        <w:rPr>
          <w:rFonts w:cs="Calibri" w:hAnsi="Calibri" w:eastAsia="Calibri" w:ascii="Calibri"/>
          <w:b/>
          <w:spacing w:val="-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x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|</w:t>
      </w:r>
      <w:r>
        <w:rPr>
          <w:rFonts w:cs="Calibri" w:hAnsi="Calibri" w:eastAsia="Calibri" w:ascii="Calibri"/>
          <w:b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b/>
          <w:spacing w:val="-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FL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|</w:t>
      </w:r>
      <w:r>
        <w:rPr>
          <w:rFonts w:cs="Calibri" w:hAnsi="Calibri" w:eastAsia="Calibri" w:ascii="Calibri"/>
          <w:b/>
          <w:spacing w:val="-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99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1"/>
          <w:w w:val="99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-1"/>
          <w:w w:val="99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1"/>
          <w:w w:val="99"/>
          <w:sz w:val="24"/>
          <w:szCs w:val="24"/>
        </w:rPr>
        <w:t>-</w:t>
      </w:r>
      <w:r>
        <w:rPr>
          <w:rFonts w:cs="Calibri" w:hAnsi="Calibri" w:eastAsia="Calibri" w:ascii="Calibri"/>
          <w:b/>
          <w:spacing w:val="1"/>
          <w:w w:val="99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1"/>
          <w:w w:val="99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-1"/>
          <w:w w:val="99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99"/>
          <w:sz w:val="24"/>
          <w:szCs w:val="24"/>
        </w:rPr>
        <w:t>-</w:t>
      </w:r>
      <w:r>
        <w:rPr>
          <w:rFonts w:cs="Calibri" w:hAnsi="Calibri" w:eastAsia="Calibri" w:ascii="Calibri"/>
          <w:b/>
          <w:spacing w:val="-1"/>
          <w:w w:val="99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1"/>
          <w:w w:val="99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99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0"/>
          <w:w w:val="99"/>
          <w:sz w:val="24"/>
          <w:szCs w:val="24"/>
        </w:rPr>
        <w:t>7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6"/>
          <w:szCs w:val="26"/>
        </w:rPr>
        <w:jc w:val="center"/>
        <w:ind w:left="1793" w:right="1794"/>
      </w:pPr>
      <w:r>
        <w:rPr>
          <w:rFonts w:cs="Calibri" w:hAnsi="Calibri" w:eastAsia="Calibri" w:ascii="Calibri"/>
          <w:b/>
          <w:spacing w:val="20"/>
          <w:w w:val="100"/>
          <w:sz w:val="32"/>
          <w:szCs w:val="32"/>
        </w:rPr>
        <w:t>S</w:t>
      </w:r>
      <w:r>
        <w:rPr>
          <w:rFonts w:cs="Calibri" w:hAnsi="Calibri" w:eastAsia="Calibri" w:ascii="Calibri"/>
          <w:b/>
          <w:spacing w:val="21"/>
          <w:w w:val="100"/>
          <w:sz w:val="26"/>
          <w:szCs w:val="26"/>
        </w:rPr>
        <w:t>C</w:t>
      </w:r>
      <w:r>
        <w:rPr>
          <w:rFonts w:cs="Calibri" w:hAnsi="Calibri" w:eastAsia="Calibri" w:ascii="Calibri"/>
          <w:b/>
          <w:spacing w:val="19"/>
          <w:w w:val="100"/>
          <w:sz w:val="26"/>
          <w:szCs w:val="26"/>
        </w:rPr>
        <w:t>H</w:t>
      </w:r>
      <w:r>
        <w:rPr>
          <w:rFonts w:cs="Calibri" w:hAnsi="Calibri" w:eastAsia="Calibri" w:ascii="Calibri"/>
          <w:b/>
          <w:spacing w:val="22"/>
          <w:w w:val="100"/>
          <w:sz w:val="26"/>
          <w:szCs w:val="26"/>
        </w:rPr>
        <w:t>O</w:t>
      </w:r>
      <w:r>
        <w:rPr>
          <w:rFonts w:cs="Calibri" w:hAnsi="Calibri" w:eastAsia="Calibri" w:ascii="Calibri"/>
          <w:b/>
          <w:spacing w:val="19"/>
          <w:w w:val="100"/>
          <w:sz w:val="26"/>
          <w:szCs w:val="26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L</w:t>
      </w:r>
      <w:r>
        <w:rPr>
          <w:rFonts w:cs="Calibri" w:hAnsi="Calibri" w:eastAsia="Calibri" w:ascii="Calibri"/>
          <w:b/>
          <w:spacing w:val="32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22"/>
          <w:w w:val="100"/>
          <w:sz w:val="32"/>
          <w:szCs w:val="32"/>
        </w:rPr>
        <w:t>P</w:t>
      </w:r>
      <w:r>
        <w:rPr>
          <w:rFonts w:cs="Calibri" w:hAnsi="Calibri" w:eastAsia="Calibri" w:ascii="Calibri"/>
          <w:b/>
          <w:spacing w:val="20"/>
          <w:w w:val="100"/>
          <w:sz w:val="26"/>
          <w:szCs w:val="26"/>
        </w:rPr>
        <w:t>R</w:t>
      </w:r>
      <w:r>
        <w:rPr>
          <w:rFonts w:cs="Calibri" w:hAnsi="Calibri" w:eastAsia="Calibri" w:ascii="Calibri"/>
          <w:b/>
          <w:spacing w:val="20"/>
          <w:w w:val="100"/>
          <w:sz w:val="26"/>
          <w:szCs w:val="26"/>
        </w:rPr>
        <w:t>I</w:t>
      </w:r>
      <w:r>
        <w:rPr>
          <w:rFonts w:cs="Calibri" w:hAnsi="Calibri" w:eastAsia="Calibri" w:ascii="Calibri"/>
          <w:b/>
          <w:spacing w:val="22"/>
          <w:w w:val="100"/>
          <w:sz w:val="26"/>
          <w:szCs w:val="26"/>
        </w:rPr>
        <w:t>N</w:t>
      </w:r>
      <w:r>
        <w:rPr>
          <w:rFonts w:cs="Calibri" w:hAnsi="Calibri" w:eastAsia="Calibri" w:ascii="Calibri"/>
          <w:b/>
          <w:spacing w:val="19"/>
          <w:w w:val="100"/>
          <w:sz w:val="26"/>
          <w:szCs w:val="26"/>
        </w:rPr>
        <w:t>C</w:t>
      </w:r>
      <w:r>
        <w:rPr>
          <w:rFonts w:cs="Calibri" w:hAnsi="Calibri" w:eastAsia="Calibri" w:ascii="Calibri"/>
          <w:b/>
          <w:spacing w:val="22"/>
          <w:w w:val="100"/>
          <w:sz w:val="26"/>
          <w:szCs w:val="26"/>
        </w:rPr>
        <w:t>I</w:t>
      </w:r>
      <w:r>
        <w:rPr>
          <w:rFonts w:cs="Calibri" w:hAnsi="Calibri" w:eastAsia="Calibri" w:ascii="Calibri"/>
          <w:b/>
          <w:spacing w:val="21"/>
          <w:w w:val="100"/>
          <w:sz w:val="26"/>
          <w:szCs w:val="26"/>
        </w:rPr>
        <w:t>P</w:t>
      </w:r>
      <w:r>
        <w:rPr>
          <w:rFonts w:cs="Calibri" w:hAnsi="Calibri" w:eastAsia="Calibri" w:ascii="Calibri"/>
          <w:b/>
          <w:spacing w:val="21"/>
          <w:w w:val="100"/>
          <w:sz w:val="26"/>
          <w:szCs w:val="26"/>
        </w:rPr>
        <w:t>A</w:t>
      </w:r>
      <w:r>
        <w:rPr>
          <w:rFonts w:cs="Calibri" w:hAnsi="Calibri" w:eastAsia="Calibri" w:ascii="Calibri"/>
          <w:b/>
          <w:spacing w:val="20"/>
          <w:w w:val="100"/>
          <w:sz w:val="26"/>
          <w:szCs w:val="26"/>
        </w:rPr>
        <w:t>L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,</w:t>
      </w:r>
      <w:r>
        <w:rPr>
          <w:rFonts w:cs="Calibri" w:hAnsi="Calibri" w:eastAsia="Calibri" w:ascii="Calibri"/>
          <w:b/>
          <w:spacing w:val="13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22"/>
          <w:w w:val="100"/>
          <w:sz w:val="32"/>
          <w:szCs w:val="32"/>
        </w:rPr>
        <w:t>H</w:t>
      </w:r>
      <w:r>
        <w:rPr>
          <w:rFonts w:cs="Calibri" w:hAnsi="Calibri" w:eastAsia="Calibri" w:ascii="Calibri"/>
          <w:b/>
          <w:spacing w:val="19"/>
          <w:w w:val="100"/>
          <w:sz w:val="26"/>
          <w:szCs w:val="26"/>
        </w:rPr>
        <w:t>O</w:t>
      </w:r>
      <w:r>
        <w:rPr>
          <w:rFonts w:cs="Calibri" w:hAnsi="Calibri" w:eastAsia="Calibri" w:ascii="Calibri"/>
          <w:b/>
          <w:spacing w:val="21"/>
          <w:w w:val="100"/>
          <w:sz w:val="26"/>
          <w:szCs w:val="26"/>
        </w:rPr>
        <w:t>U</w:t>
      </w:r>
      <w:r>
        <w:rPr>
          <w:rFonts w:cs="Calibri" w:hAnsi="Calibri" w:eastAsia="Calibri" w:ascii="Calibri"/>
          <w:b/>
          <w:spacing w:val="22"/>
          <w:w w:val="100"/>
          <w:sz w:val="26"/>
          <w:szCs w:val="26"/>
        </w:rPr>
        <w:t>S</w:t>
      </w:r>
      <w:r>
        <w:rPr>
          <w:rFonts w:cs="Calibri" w:hAnsi="Calibri" w:eastAsia="Calibri" w:ascii="Calibri"/>
          <w:b/>
          <w:spacing w:val="21"/>
          <w:w w:val="100"/>
          <w:sz w:val="26"/>
          <w:szCs w:val="26"/>
        </w:rPr>
        <w:t>T</w:t>
      </w:r>
      <w:r>
        <w:rPr>
          <w:rFonts w:cs="Calibri" w:hAnsi="Calibri" w:eastAsia="Calibri" w:ascii="Calibri"/>
          <w:b/>
          <w:spacing w:val="22"/>
          <w:w w:val="100"/>
          <w:sz w:val="26"/>
          <w:szCs w:val="26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N</w:t>
      </w:r>
      <w:r>
        <w:rPr>
          <w:rFonts w:cs="Calibri" w:hAnsi="Calibri" w:eastAsia="Calibri" w:ascii="Calibri"/>
          <w:b/>
          <w:spacing w:val="28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22"/>
          <w:w w:val="100"/>
          <w:sz w:val="32"/>
          <w:szCs w:val="32"/>
        </w:rPr>
        <w:t>U</w:t>
      </w:r>
      <w:r>
        <w:rPr>
          <w:rFonts w:cs="Calibri" w:hAnsi="Calibri" w:eastAsia="Calibri" w:ascii="Calibri"/>
          <w:b/>
          <w:spacing w:val="19"/>
          <w:w w:val="100"/>
          <w:sz w:val="26"/>
          <w:szCs w:val="26"/>
        </w:rPr>
        <w:t>N</w:t>
      </w:r>
      <w:r>
        <w:rPr>
          <w:rFonts w:cs="Calibri" w:hAnsi="Calibri" w:eastAsia="Calibri" w:ascii="Calibri"/>
          <w:b/>
          <w:spacing w:val="20"/>
          <w:w w:val="100"/>
          <w:sz w:val="26"/>
          <w:szCs w:val="26"/>
        </w:rPr>
        <w:t>I</w:t>
      </w:r>
      <w:r>
        <w:rPr>
          <w:rFonts w:cs="Calibri" w:hAnsi="Calibri" w:eastAsia="Calibri" w:ascii="Calibri"/>
          <w:b/>
          <w:spacing w:val="20"/>
          <w:w w:val="100"/>
          <w:sz w:val="26"/>
          <w:szCs w:val="26"/>
        </w:rPr>
        <w:t>F</w:t>
      </w:r>
      <w:r>
        <w:rPr>
          <w:rFonts w:cs="Calibri" w:hAnsi="Calibri" w:eastAsia="Calibri" w:ascii="Calibri"/>
          <w:b/>
          <w:spacing w:val="22"/>
          <w:w w:val="100"/>
          <w:sz w:val="26"/>
          <w:szCs w:val="26"/>
        </w:rPr>
        <w:t>I</w:t>
      </w:r>
      <w:r>
        <w:rPr>
          <w:rFonts w:cs="Calibri" w:hAnsi="Calibri" w:eastAsia="Calibri" w:ascii="Calibri"/>
          <w:b/>
          <w:spacing w:val="20"/>
          <w:w w:val="100"/>
          <w:sz w:val="26"/>
          <w:szCs w:val="26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D</w:t>
      </w:r>
      <w:r>
        <w:rPr>
          <w:rFonts w:cs="Calibri" w:hAnsi="Calibri" w:eastAsia="Calibri" w:ascii="Calibri"/>
          <w:b/>
          <w:spacing w:val="30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22"/>
          <w:w w:val="100"/>
          <w:sz w:val="32"/>
          <w:szCs w:val="32"/>
        </w:rPr>
        <w:t>S</w:t>
      </w:r>
      <w:r>
        <w:rPr>
          <w:rFonts w:cs="Calibri" w:hAnsi="Calibri" w:eastAsia="Calibri" w:ascii="Calibri"/>
          <w:b/>
          <w:spacing w:val="19"/>
          <w:w w:val="100"/>
          <w:sz w:val="26"/>
          <w:szCs w:val="26"/>
        </w:rPr>
        <w:t>C</w:t>
      </w:r>
      <w:r>
        <w:rPr>
          <w:rFonts w:cs="Calibri" w:hAnsi="Calibri" w:eastAsia="Calibri" w:ascii="Calibri"/>
          <w:b/>
          <w:spacing w:val="22"/>
          <w:w w:val="100"/>
          <w:sz w:val="26"/>
          <w:szCs w:val="26"/>
        </w:rPr>
        <w:t>H</w:t>
      </w:r>
      <w:r>
        <w:rPr>
          <w:rFonts w:cs="Calibri" w:hAnsi="Calibri" w:eastAsia="Calibri" w:ascii="Calibri"/>
          <w:b/>
          <w:spacing w:val="22"/>
          <w:w w:val="100"/>
          <w:sz w:val="26"/>
          <w:szCs w:val="26"/>
        </w:rPr>
        <w:t>O</w:t>
      </w:r>
      <w:r>
        <w:rPr>
          <w:rFonts w:cs="Calibri" w:hAnsi="Calibri" w:eastAsia="Calibri" w:ascii="Calibri"/>
          <w:b/>
          <w:spacing w:val="19"/>
          <w:w w:val="100"/>
          <w:sz w:val="26"/>
          <w:szCs w:val="26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L</w:t>
      </w:r>
      <w:r>
        <w:rPr>
          <w:rFonts w:cs="Calibri" w:hAnsi="Calibri" w:eastAsia="Calibri" w:ascii="Calibri"/>
          <w:b/>
          <w:spacing w:val="32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20"/>
          <w:w w:val="99"/>
          <w:sz w:val="32"/>
          <w:szCs w:val="32"/>
        </w:rPr>
        <w:t>D</w:t>
      </w:r>
      <w:r>
        <w:rPr>
          <w:rFonts w:cs="Calibri" w:hAnsi="Calibri" w:eastAsia="Calibri" w:ascii="Calibri"/>
          <w:b/>
          <w:spacing w:val="22"/>
          <w:w w:val="99"/>
          <w:sz w:val="26"/>
          <w:szCs w:val="26"/>
        </w:rPr>
        <w:t>I</w:t>
      </w:r>
      <w:r>
        <w:rPr>
          <w:rFonts w:cs="Calibri" w:hAnsi="Calibri" w:eastAsia="Calibri" w:ascii="Calibri"/>
          <w:b/>
          <w:spacing w:val="22"/>
          <w:w w:val="99"/>
          <w:sz w:val="26"/>
          <w:szCs w:val="26"/>
        </w:rPr>
        <w:t>S</w:t>
      </w:r>
      <w:r>
        <w:rPr>
          <w:rFonts w:cs="Calibri" w:hAnsi="Calibri" w:eastAsia="Calibri" w:ascii="Calibri"/>
          <w:b/>
          <w:spacing w:val="18"/>
          <w:w w:val="99"/>
          <w:sz w:val="26"/>
          <w:szCs w:val="26"/>
        </w:rPr>
        <w:t>T</w:t>
      </w:r>
      <w:r>
        <w:rPr>
          <w:rFonts w:cs="Calibri" w:hAnsi="Calibri" w:eastAsia="Calibri" w:ascii="Calibri"/>
          <w:b/>
          <w:spacing w:val="20"/>
          <w:w w:val="99"/>
          <w:sz w:val="26"/>
          <w:szCs w:val="26"/>
        </w:rPr>
        <w:t>R</w:t>
      </w:r>
      <w:r>
        <w:rPr>
          <w:rFonts w:cs="Calibri" w:hAnsi="Calibri" w:eastAsia="Calibri" w:ascii="Calibri"/>
          <w:b/>
          <w:spacing w:val="22"/>
          <w:w w:val="99"/>
          <w:sz w:val="26"/>
          <w:szCs w:val="26"/>
        </w:rPr>
        <w:t>I</w:t>
      </w:r>
      <w:r>
        <w:rPr>
          <w:rFonts w:cs="Calibri" w:hAnsi="Calibri" w:eastAsia="Calibri" w:ascii="Calibri"/>
          <w:b/>
          <w:spacing w:val="21"/>
          <w:w w:val="99"/>
          <w:sz w:val="26"/>
          <w:szCs w:val="26"/>
        </w:rPr>
        <w:t>C</w:t>
      </w:r>
      <w:r>
        <w:rPr>
          <w:rFonts w:cs="Calibri" w:hAnsi="Calibri" w:eastAsia="Calibri" w:ascii="Calibri"/>
          <w:b/>
          <w:spacing w:val="0"/>
          <w:w w:val="99"/>
          <w:sz w:val="26"/>
          <w:szCs w:val="26"/>
        </w:rPr>
        <w:t>T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</w:r>
    </w:p>
    <w:p>
      <w:pPr>
        <w:rPr>
          <w:rFonts w:cs="Calibri" w:hAnsi="Calibri" w:eastAsia="Calibri" w:ascii="Calibri"/>
          <w:sz w:val="26"/>
          <w:szCs w:val="26"/>
        </w:rPr>
        <w:jc w:val="center"/>
        <w:spacing w:lineRule="exact" w:line="380"/>
        <w:ind w:left="2216" w:right="2217"/>
      </w:pPr>
      <w:r>
        <w:rPr>
          <w:rFonts w:cs="Calibri" w:hAnsi="Calibri" w:eastAsia="Calibri" w:ascii="Calibri"/>
          <w:b/>
          <w:spacing w:val="22"/>
          <w:w w:val="100"/>
          <w:sz w:val="32"/>
          <w:szCs w:val="32"/>
        </w:rPr>
        <w:t>M</w:t>
      </w:r>
      <w:r>
        <w:rPr>
          <w:rFonts w:cs="Calibri" w:hAnsi="Calibri" w:eastAsia="Calibri" w:ascii="Calibri"/>
          <w:b/>
          <w:spacing w:val="18"/>
          <w:w w:val="100"/>
          <w:sz w:val="26"/>
          <w:szCs w:val="26"/>
        </w:rPr>
        <w:t>A</w:t>
      </w:r>
      <w:r>
        <w:rPr>
          <w:rFonts w:cs="Calibri" w:hAnsi="Calibri" w:eastAsia="Calibri" w:ascii="Calibri"/>
          <w:b/>
          <w:spacing w:val="22"/>
          <w:w w:val="100"/>
          <w:sz w:val="26"/>
          <w:szCs w:val="26"/>
        </w:rPr>
        <w:t>S</w:t>
      </w:r>
      <w:r>
        <w:rPr>
          <w:rFonts w:cs="Calibri" w:hAnsi="Calibri" w:eastAsia="Calibri" w:ascii="Calibri"/>
          <w:b/>
          <w:spacing w:val="21"/>
          <w:w w:val="100"/>
          <w:sz w:val="26"/>
          <w:szCs w:val="26"/>
        </w:rPr>
        <w:t>T</w:t>
      </w:r>
      <w:r>
        <w:rPr>
          <w:rFonts w:cs="Calibri" w:hAnsi="Calibri" w:eastAsia="Calibri" w:ascii="Calibri"/>
          <w:b/>
          <w:spacing w:val="20"/>
          <w:w w:val="100"/>
          <w:sz w:val="26"/>
          <w:szCs w:val="26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R</w:t>
      </w:r>
      <w:r>
        <w:rPr>
          <w:rFonts w:cs="Calibri" w:hAnsi="Calibri" w:eastAsia="Calibri" w:ascii="Calibri"/>
          <w:b/>
          <w:spacing w:val="31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19"/>
          <w:w w:val="100"/>
          <w:sz w:val="26"/>
          <w:szCs w:val="26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F</w:t>
      </w:r>
      <w:r>
        <w:rPr>
          <w:rFonts w:cs="Calibri" w:hAnsi="Calibri" w:eastAsia="Calibri" w:ascii="Calibri"/>
          <w:b/>
          <w:spacing w:val="38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23"/>
          <w:w w:val="100"/>
          <w:sz w:val="32"/>
          <w:szCs w:val="32"/>
        </w:rPr>
        <w:t>A</w:t>
      </w:r>
      <w:r>
        <w:rPr>
          <w:rFonts w:cs="Calibri" w:hAnsi="Calibri" w:eastAsia="Calibri" w:ascii="Calibri"/>
          <w:b/>
          <w:spacing w:val="22"/>
          <w:w w:val="100"/>
          <w:sz w:val="26"/>
          <w:szCs w:val="26"/>
        </w:rPr>
        <w:t>R</w:t>
      </w:r>
      <w:r>
        <w:rPr>
          <w:rFonts w:cs="Calibri" w:hAnsi="Calibri" w:eastAsia="Calibri" w:ascii="Calibri"/>
          <w:b/>
          <w:spacing w:val="18"/>
          <w:w w:val="100"/>
          <w:sz w:val="26"/>
          <w:szCs w:val="26"/>
        </w:rPr>
        <w:t>T</w:t>
      </w:r>
      <w:r>
        <w:rPr>
          <w:rFonts w:cs="Calibri" w:hAnsi="Calibri" w:eastAsia="Calibri" w:ascii="Calibri"/>
          <w:b/>
          <w:spacing w:val="22"/>
          <w:w w:val="100"/>
          <w:sz w:val="26"/>
          <w:szCs w:val="26"/>
        </w:rPr>
        <w:t>S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,</w:t>
      </w:r>
      <w:r>
        <w:rPr>
          <w:rFonts w:cs="Calibri" w:hAnsi="Calibri" w:eastAsia="Calibri" w:ascii="Calibri"/>
          <w:b/>
          <w:spacing w:val="2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20"/>
          <w:w w:val="100"/>
          <w:sz w:val="32"/>
          <w:szCs w:val="32"/>
        </w:rPr>
        <w:t>E</w:t>
      </w:r>
      <w:r>
        <w:rPr>
          <w:rFonts w:cs="Calibri" w:hAnsi="Calibri" w:eastAsia="Calibri" w:ascii="Calibri"/>
          <w:b/>
          <w:spacing w:val="19"/>
          <w:w w:val="100"/>
          <w:sz w:val="26"/>
          <w:szCs w:val="26"/>
        </w:rPr>
        <w:t>D</w:t>
      </w:r>
      <w:r>
        <w:rPr>
          <w:rFonts w:cs="Calibri" w:hAnsi="Calibri" w:eastAsia="Calibri" w:ascii="Calibri"/>
          <w:b/>
          <w:spacing w:val="23"/>
          <w:w w:val="100"/>
          <w:sz w:val="26"/>
          <w:szCs w:val="26"/>
        </w:rPr>
        <w:t>U</w:t>
      </w:r>
      <w:r>
        <w:rPr>
          <w:rFonts w:cs="Calibri" w:hAnsi="Calibri" w:eastAsia="Calibri" w:ascii="Calibri"/>
          <w:b/>
          <w:spacing w:val="21"/>
          <w:w w:val="100"/>
          <w:sz w:val="26"/>
          <w:szCs w:val="26"/>
        </w:rPr>
        <w:t>C</w:t>
      </w:r>
      <w:r>
        <w:rPr>
          <w:rFonts w:cs="Calibri" w:hAnsi="Calibri" w:eastAsia="Calibri" w:ascii="Calibri"/>
          <w:b/>
          <w:spacing w:val="21"/>
          <w:w w:val="100"/>
          <w:sz w:val="26"/>
          <w:szCs w:val="26"/>
        </w:rPr>
        <w:t>A</w:t>
      </w:r>
      <w:r>
        <w:rPr>
          <w:rFonts w:cs="Calibri" w:hAnsi="Calibri" w:eastAsia="Calibri" w:ascii="Calibri"/>
          <w:b/>
          <w:spacing w:val="18"/>
          <w:w w:val="100"/>
          <w:sz w:val="26"/>
          <w:szCs w:val="26"/>
        </w:rPr>
        <w:t>T</w:t>
      </w:r>
      <w:r>
        <w:rPr>
          <w:rFonts w:cs="Calibri" w:hAnsi="Calibri" w:eastAsia="Calibri" w:ascii="Calibri"/>
          <w:b/>
          <w:spacing w:val="22"/>
          <w:w w:val="100"/>
          <w:sz w:val="26"/>
          <w:szCs w:val="26"/>
        </w:rPr>
        <w:t>I</w:t>
      </w:r>
      <w:r>
        <w:rPr>
          <w:rFonts w:cs="Calibri" w:hAnsi="Calibri" w:eastAsia="Calibri" w:ascii="Calibri"/>
          <w:b/>
          <w:spacing w:val="19"/>
          <w:w w:val="100"/>
          <w:sz w:val="26"/>
          <w:szCs w:val="26"/>
        </w:rPr>
        <w:t>O</w:t>
      </w:r>
      <w:r>
        <w:rPr>
          <w:rFonts w:cs="Calibri" w:hAnsi="Calibri" w:eastAsia="Calibri" w:ascii="Calibri"/>
          <w:b/>
          <w:spacing w:val="22"/>
          <w:w w:val="100"/>
          <w:sz w:val="26"/>
          <w:szCs w:val="26"/>
        </w:rPr>
        <w:t>N</w:t>
      </w:r>
      <w:r>
        <w:rPr>
          <w:rFonts w:cs="Calibri" w:hAnsi="Calibri" w:eastAsia="Calibri" w:ascii="Calibri"/>
          <w:b/>
          <w:spacing w:val="18"/>
          <w:w w:val="100"/>
          <w:sz w:val="26"/>
          <w:szCs w:val="26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L</w:t>
      </w:r>
      <w:r>
        <w:rPr>
          <w:rFonts w:cs="Calibri" w:hAnsi="Calibri" w:eastAsia="Calibri" w:ascii="Calibri"/>
          <w:b/>
          <w:spacing w:val="25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23"/>
          <w:w w:val="99"/>
          <w:sz w:val="32"/>
          <w:szCs w:val="32"/>
        </w:rPr>
        <w:t>A</w:t>
      </w:r>
      <w:r>
        <w:rPr>
          <w:rFonts w:cs="Calibri" w:hAnsi="Calibri" w:eastAsia="Calibri" w:ascii="Calibri"/>
          <w:b/>
          <w:spacing w:val="22"/>
          <w:w w:val="99"/>
          <w:sz w:val="26"/>
          <w:szCs w:val="26"/>
        </w:rPr>
        <w:t>D</w:t>
      </w:r>
      <w:r>
        <w:rPr>
          <w:rFonts w:cs="Calibri" w:hAnsi="Calibri" w:eastAsia="Calibri" w:ascii="Calibri"/>
          <w:b/>
          <w:spacing w:val="19"/>
          <w:w w:val="99"/>
          <w:sz w:val="26"/>
          <w:szCs w:val="26"/>
        </w:rPr>
        <w:t>M</w:t>
      </w:r>
      <w:r>
        <w:rPr>
          <w:rFonts w:cs="Calibri" w:hAnsi="Calibri" w:eastAsia="Calibri" w:ascii="Calibri"/>
          <w:b/>
          <w:spacing w:val="22"/>
          <w:w w:val="99"/>
          <w:sz w:val="26"/>
          <w:szCs w:val="26"/>
        </w:rPr>
        <w:t>I</w:t>
      </w:r>
      <w:r>
        <w:rPr>
          <w:rFonts w:cs="Calibri" w:hAnsi="Calibri" w:eastAsia="Calibri" w:ascii="Calibri"/>
          <w:b/>
          <w:spacing w:val="19"/>
          <w:w w:val="99"/>
          <w:sz w:val="26"/>
          <w:szCs w:val="26"/>
        </w:rPr>
        <w:t>N</w:t>
      </w:r>
      <w:r>
        <w:rPr>
          <w:rFonts w:cs="Calibri" w:hAnsi="Calibri" w:eastAsia="Calibri" w:ascii="Calibri"/>
          <w:b/>
          <w:spacing w:val="22"/>
          <w:w w:val="99"/>
          <w:sz w:val="26"/>
          <w:szCs w:val="26"/>
        </w:rPr>
        <w:t>I</w:t>
      </w:r>
      <w:r>
        <w:rPr>
          <w:rFonts w:cs="Calibri" w:hAnsi="Calibri" w:eastAsia="Calibri" w:ascii="Calibri"/>
          <w:b/>
          <w:spacing w:val="22"/>
          <w:w w:val="99"/>
          <w:sz w:val="26"/>
          <w:szCs w:val="26"/>
        </w:rPr>
        <w:t>S</w:t>
      </w:r>
      <w:r>
        <w:rPr>
          <w:rFonts w:cs="Calibri" w:hAnsi="Calibri" w:eastAsia="Calibri" w:ascii="Calibri"/>
          <w:b/>
          <w:spacing w:val="18"/>
          <w:w w:val="99"/>
          <w:sz w:val="26"/>
          <w:szCs w:val="26"/>
        </w:rPr>
        <w:t>T</w:t>
      </w:r>
      <w:r>
        <w:rPr>
          <w:rFonts w:cs="Calibri" w:hAnsi="Calibri" w:eastAsia="Calibri" w:ascii="Calibri"/>
          <w:b/>
          <w:spacing w:val="22"/>
          <w:w w:val="99"/>
          <w:sz w:val="26"/>
          <w:szCs w:val="26"/>
        </w:rPr>
        <w:t>R</w:t>
      </w:r>
      <w:r>
        <w:rPr>
          <w:rFonts w:cs="Calibri" w:hAnsi="Calibri" w:eastAsia="Calibri" w:ascii="Calibri"/>
          <w:b/>
          <w:spacing w:val="21"/>
          <w:w w:val="99"/>
          <w:sz w:val="26"/>
          <w:szCs w:val="26"/>
        </w:rPr>
        <w:t>A</w:t>
      </w:r>
      <w:r>
        <w:rPr>
          <w:rFonts w:cs="Calibri" w:hAnsi="Calibri" w:eastAsia="Calibri" w:ascii="Calibri"/>
          <w:b/>
          <w:spacing w:val="18"/>
          <w:w w:val="99"/>
          <w:sz w:val="26"/>
          <w:szCs w:val="26"/>
        </w:rPr>
        <w:t>T</w:t>
      </w:r>
      <w:r>
        <w:rPr>
          <w:rFonts w:cs="Calibri" w:hAnsi="Calibri" w:eastAsia="Calibri" w:ascii="Calibri"/>
          <w:b/>
          <w:spacing w:val="22"/>
          <w:w w:val="99"/>
          <w:sz w:val="26"/>
          <w:szCs w:val="26"/>
        </w:rPr>
        <w:t>I</w:t>
      </w:r>
      <w:r>
        <w:rPr>
          <w:rFonts w:cs="Calibri" w:hAnsi="Calibri" w:eastAsia="Calibri" w:ascii="Calibri"/>
          <w:b/>
          <w:spacing w:val="19"/>
          <w:w w:val="99"/>
          <w:sz w:val="26"/>
          <w:szCs w:val="26"/>
        </w:rPr>
        <w:t>O</w:t>
      </w:r>
      <w:r>
        <w:rPr>
          <w:rFonts w:cs="Calibri" w:hAnsi="Calibri" w:eastAsia="Calibri" w:ascii="Calibri"/>
          <w:b/>
          <w:spacing w:val="0"/>
          <w:w w:val="99"/>
          <w:sz w:val="26"/>
          <w:szCs w:val="26"/>
        </w:rPr>
        <w:t>N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180" w:right="160"/>
      </w:pP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4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-5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i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i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-4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-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i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-5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i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i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4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4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2"/>
        <w:ind w:left="531" w:right="508"/>
      </w:pP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-4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i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4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4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-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4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i/>
          <w:spacing w:val="-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i/>
          <w:spacing w:val="-5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-4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-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5"/>
        <w:ind w:left="160"/>
      </w:pPr>
      <w:r>
        <w:pict>
          <v:shape type="#_x0000_t202" style="position:absolute;margin-left:34pt;margin-top:-37.2225pt;width:543.44pt;height:145.27pt;mso-position-horizontal-relative:page;mso-position-vertical-relative:paragraph;z-index:-191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906" w:hRule="exact"/>
                    </w:trPr>
                    <w:tc>
                      <w:tcPr>
                        <w:tcW w:w="2332" w:type="dxa"/>
                        <w:gridSpan w:val="2"/>
                        <w:tcBorders>
                          <w:top w:val="single" w:sz="5" w:space="0" w:color="000000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ind w:left="40"/>
                        </w:pPr>
                        <w:r>
                          <w:rPr>
                            <w:rFonts w:cs="Microsoft Sans Serif" w:hAnsi="Microsoft Sans Serif" w:eastAsia="Microsoft Sans Serif" w:ascii="Microsoft Sans Serif"/>
                            <w:w w:val="3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Microsoft Sans Serif" w:hAnsi="Microsoft Sans Serif" w:eastAsia="Microsoft Sans Serif" w:ascii="Microsoft Sans Serif"/>
                            <w:w w:val="100"/>
                            <w:sz w:val="22"/>
                            <w:szCs w:val="22"/>
                          </w:rPr>
                          <w:t>  </w:t>
                        </w:r>
                        <w:r>
                          <w:rPr>
                            <w:rFonts w:cs="Microsoft Sans Serif" w:hAnsi="Microsoft Sans Serif" w:eastAsia="Microsoft Sans Serif" w:ascii="Microsoft Sans Serif"/>
                            <w:spacing w:val="1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3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ic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ind w:left="400"/>
                        </w:pP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&amp;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pl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2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ion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551" w:type="dxa"/>
                        <w:tcBorders>
                          <w:top w:val="single" w:sz="5" w:space="0" w:color="000000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Microsoft Sans Serif" w:hAnsi="Microsoft Sans Serif" w:eastAsia="Microsoft Sans Serif" w:ascii="Microsoft Sans Serif"/>
                            <w:sz w:val="22"/>
                            <w:szCs w:val="22"/>
                          </w:rPr>
                          <w:jc w:val="left"/>
                          <w:spacing w:before="62"/>
                          <w:ind w:left="321"/>
                        </w:pPr>
                        <w:r>
                          <w:rPr>
                            <w:rFonts w:cs="Microsoft Sans Serif" w:hAnsi="Microsoft Sans Serif" w:eastAsia="Microsoft Sans Serif" w:ascii="Microsoft Sans Serif"/>
                            <w:w w:val="172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Microsoft Sans Serif" w:hAnsi="Microsoft Sans Serif" w:eastAsia="Microsoft Sans Serif" w:ascii="Microsoft Sans Serif"/>
                            <w:w w:val="10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7986" w:type="dxa"/>
                        <w:tcBorders>
                          <w:top w:val="single" w:sz="5" w:space="0" w:color="000000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both"/>
                          <w:spacing w:before="52"/>
                          <w:ind w:left="131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5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7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7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7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te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2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8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4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-4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4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4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4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4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ile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ri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all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q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ir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ce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ly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s.</w:t>
                        </w:r>
                      </w:p>
                    </w:tc>
                  </w:tr>
                  <w:tr>
                    <w:trPr>
                      <w:trHeight w:val="829" w:hRule="exact"/>
                    </w:trPr>
                    <w:tc>
                      <w:tcPr>
                        <w:tcW w:w="3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13"/>
                            <w:szCs w:val="13"/>
                          </w:rPr>
                          <w:jc w:val="left"/>
                          <w:spacing w:before="2" w:lineRule="exact" w:line="120"/>
                        </w:pPr>
                        <w:r>
                          <w:rPr>
                            <w:sz w:val="13"/>
                            <w:szCs w:val="13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Microsoft Sans Serif" w:hAnsi="Microsoft Sans Serif" w:eastAsia="Microsoft Sans Serif" w:ascii="Microsoft Sans Serif"/>
                            <w:sz w:val="22"/>
                            <w:szCs w:val="22"/>
                          </w:rPr>
                          <w:jc w:val="left"/>
                          <w:ind w:left="40"/>
                        </w:pPr>
                        <w:r>
                          <w:rPr>
                            <w:rFonts w:cs="Microsoft Sans Serif" w:hAnsi="Microsoft Sans Serif" w:eastAsia="Microsoft Sans Serif" w:ascii="Microsoft Sans Serif"/>
                            <w:w w:val="3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Microsoft Sans Serif" w:hAnsi="Microsoft Sans Serif" w:eastAsia="Microsoft Sans Serif" w:ascii="Microsoft Sans Serif"/>
                            <w:w w:val="10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13"/>
                            <w:szCs w:val="13"/>
                          </w:rPr>
                          <w:jc w:val="left"/>
                          <w:spacing w:before="3" w:lineRule="exact" w:line="120"/>
                        </w:pPr>
                        <w:r>
                          <w:rPr>
                            <w:sz w:val="13"/>
                            <w:szCs w:val="13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ind w:left="92"/>
                        </w:pP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evelop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2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ind w:left="92"/>
                        </w:pP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ec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olo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55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Microsoft Sans Serif" w:hAnsi="Microsoft Sans Serif" w:eastAsia="Microsoft Sans Serif" w:ascii="Microsoft Sans Serif"/>
                            <w:sz w:val="22"/>
                            <w:szCs w:val="22"/>
                          </w:rPr>
                          <w:jc w:val="left"/>
                          <w:spacing w:before="23"/>
                          <w:ind w:left="321"/>
                        </w:pPr>
                        <w:r>
                          <w:rPr>
                            <w:rFonts w:cs="Microsoft Sans Serif" w:hAnsi="Microsoft Sans Serif" w:eastAsia="Microsoft Sans Serif" w:ascii="Microsoft Sans Serif"/>
                            <w:w w:val="172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Microsoft Sans Serif" w:hAnsi="Microsoft Sans Serif" w:eastAsia="Microsoft Sans Serif" w:ascii="Microsoft Sans Serif"/>
                            <w:w w:val="10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79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both"/>
                          <w:spacing w:before="12" w:lineRule="exact" w:line="260"/>
                          <w:ind w:left="131" w:right="-8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re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rgar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0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0"/>
                            <w:sz w:val="14"/>
                            <w:szCs w:val="14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20"/>
                            <w:w w:val="100"/>
                            <w:position w:val="10"/>
                            <w:sz w:val="14"/>
                            <w:szCs w:val="14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gra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ci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3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acr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rFonts w:cs="Calibri" w:hAnsi="Calibri" w:eastAsia="Calibri" w:ascii="Calibri"/>
                            <w:spacing w:val="3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re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gra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4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position w:val="0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position w:val="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3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0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4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rFonts w:cs="Calibri" w:hAnsi="Calibri" w:eastAsia="Calibri" w:ascii="Calibri"/>
                            <w:spacing w:val="3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position w:val="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20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21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23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8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22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ra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si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20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21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21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23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re</w:t>
                        </w:r>
                        <w:r>
                          <w:rPr>
                            <w:rFonts w:cs="Calibri" w:hAnsi="Calibri" w:eastAsia="Calibri" w:ascii="Calibri"/>
                            <w:spacing w:val="21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;</w:t>
                        </w:r>
                        <w:r>
                          <w:rPr>
                            <w:rFonts w:cs="Calibri" w:hAnsi="Calibri" w:eastAsia="Calibri" w:ascii="Calibri"/>
                            <w:spacing w:val="23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position w:val="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19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</w:tr>
                  <w:tr>
                    <w:trPr>
                      <w:trHeight w:val="307" w:hRule="exact"/>
                    </w:trPr>
                    <w:tc>
                      <w:tcPr>
                        <w:tcW w:w="3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02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lineRule="exact" w:line="220"/>
                          <w:ind w:left="92"/>
                        </w:pP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evelop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2"/>
                            <w:w w:val="100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position w:val="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&amp;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55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79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1"/>
                        </w:pP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5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as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lan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glish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</w:tc>
                  </w:tr>
                  <w:tr>
                    <w:trPr>
                      <w:trHeight w:val="304" w:hRule="exact"/>
                    </w:trPr>
                    <w:tc>
                      <w:tcPr>
                        <w:tcW w:w="3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202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lineRule="exact" w:line="180"/>
                          <w:ind w:left="92"/>
                        </w:pP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position w:val="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position w:val="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position w:val="2"/>
                            <w:sz w:val="22"/>
                            <w:szCs w:val="22"/>
                          </w:rPr>
                          <w:t>ple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position w:val="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position w:val="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position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position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position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position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position w:val="2"/>
                            <w:sz w:val="22"/>
                            <w:szCs w:val="22"/>
                          </w:rPr>
                          <w:t>ion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55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Microsoft Sans Serif" w:hAnsi="Microsoft Sans Serif" w:eastAsia="Microsoft Sans Serif" w:ascii="Microsoft Sans Serif"/>
                            <w:sz w:val="22"/>
                            <w:szCs w:val="22"/>
                          </w:rPr>
                          <w:jc w:val="left"/>
                          <w:spacing w:before="23"/>
                          <w:ind w:left="319"/>
                        </w:pPr>
                        <w:r>
                          <w:rPr>
                            <w:rFonts w:cs="Microsoft Sans Serif" w:hAnsi="Microsoft Sans Serif" w:eastAsia="Microsoft Sans Serif" w:ascii="Microsoft Sans Serif"/>
                            <w:w w:val="172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Microsoft Sans Serif" w:hAnsi="Microsoft Sans Serif" w:eastAsia="Microsoft Sans Serif" w:ascii="Microsoft Sans Serif"/>
                            <w:w w:val="10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79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before="12"/>
                          <w:ind w:left="128" w:right="-23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4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3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3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4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25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3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5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3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3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28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6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5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5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5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5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3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28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28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4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4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24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2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2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27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4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28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4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25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23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28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4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4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</w:tr>
                  <w:tr>
                    <w:trPr>
                      <w:trHeight w:val="560" w:hRule="exact"/>
                    </w:trPr>
                    <w:tc>
                      <w:tcPr>
                        <w:tcW w:w="30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Microsoft Sans Serif" w:hAnsi="Microsoft Sans Serif" w:eastAsia="Microsoft Sans Serif" w:ascii="Microsoft Sans Serif"/>
                            <w:sz w:val="22"/>
                            <w:szCs w:val="22"/>
                          </w:rPr>
                          <w:jc w:val="left"/>
                          <w:spacing w:before="19"/>
                          <w:ind w:left="40"/>
                        </w:pPr>
                        <w:r>
                          <w:rPr>
                            <w:rFonts w:cs="Microsoft Sans Serif" w:hAnsi="Microsoft Sans Serif" w:eastAsia="Microsoft Sans Serif" w:ascii="Microsoft Sans Serif"/>
                            <w:w w:val="3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Microsoft Sans Serif" w:hAnsi="Microsoft Sans Serif" w:eastAsia="Microsoft Sans Serif" w:ascii="Microsoft Sans Serif"/>
                            <w:w w:val="10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before="8"/>
                          <w:ind w:left="92"/>
                        </w:pP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oci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Ne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3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lineRule="exact" w:line="260"/>
                          <w:ind w:left="92"/>
                        </w:pPr>
                        <w:r>
                          <w:rPr>
                            <w:rFonts w:cs="Calibri" w:hAnsi="Calibri" w:eastAsia="Calibri" w:ascii="Calibri"/>
                            <w:i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ec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olo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-1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i/>
                            <w:spacing w:val="0"/>
                            <w:w w:val="100"/>
                            <w:sz w:val="22"/>
                            <w:szCs w:val="22"/>
                          </w:rPr>
                          <w:t>ies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55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79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28"/>
                        </w:pP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4"/>
                            <w:w w:val="100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33"/>
                            <w:w w:val="100"/>
                            <w:position w:val="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29"/>
                            <w:w w:val="100"/>
                            <w:position w:val="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4"/>
                            <w:w w:val="100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2"/>
                            <w:szCs w:val="22"/>
                          </w:rPr>
                          <w:t>5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cs="Calibri" w:hAnsi="Calibri" w:eastAsia="Calibri" w:ascii="Calibri"/>
                            <w:spacing w:val="31"/>
                            <w:w w:val="100"/>
                            <w:position w:val="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32"/>
                            <w:w w:val="100"/>
                            <w:position w:val="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31"/>
                            <w:w w:val="100"/>
                            <w:position w:val="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27"/>
                            <w:w w:val="100"/>
                            <w:position w:val="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rFonts w:cs="Calibri" w:hAnsi="Calibri" w:eastAsia="Calibri" w:ascii="Calibri"/>
                            <w:spacing w:val="31"/>
                            <w:w w:val="100"/>
                            <w:position w:val="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-4"/>
                            <w:w w:val="100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cs="Calibri" w:hAnsi="Calibri" w:eastAsia="Calibri" w:ascii="Calibri"/>
                            <w:spacing w:val="30"/>
                            <w:w w:val="100"/>
                            <w:position w:val="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30"/>
                            <w:w w:val="100"/>
                            <w:position w:val="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30"/>
                            <w:w w:val="100"/>
                            <w:position w:val="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4"/>
                            <w:w w:val="100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-4"/>
                            <w:w w:val="100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33"/>
                            <w:w w:val="100"/>
                            <w:position w:val="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4"/>
                            <w:w w:val="100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30"/>
                            <w:w w:val="100"/>
                            <w:position w:val="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4"/>
                            <w:w w:val="100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4"/>
                            <w:w w:val="100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ind w:left="128"/>
                        </w:pP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15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4"/>
                            <w:w w:val="100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cs="Calibri" w:hAnsi="Calibri" w:eastAsia="Calibri" w:ascii="Calibri"/>
                            <w:spacing w:val="-4"/>
                            <w:w w:val="100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cs="Calibri" w:hAnsi="Calibri" w:eastAsia="Calibri" w:ascii="Calibri"/>
                            <w:spacing w:val="1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5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1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15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1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4</w:t>
                        </w:r>
                        <w:r>
                          <w:rPr>
                            <w:rFonts w:cs="Calibri" w:hAnsi="Calibri" w:eastAsia="Calibri" w:ascii="Calibri"/>
                            <w:spacing w:val="14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-4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cs="Calibri" w:hAnsi="Calibri" w:eastAsia="Calibri" w:ascii="Calibri"/>
                            <w:spacing w:val="1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14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5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cs="Calibri" w:hAnsi="Calibri" w:eastAsia="Calibri" w:ascii="Calibri"/>
                            <w:spacing w:val="1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4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4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14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5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1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4"/>
                            <w:w w:val="100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cs="Calibri" w:hAnsi="Calibri" w:eastAsia="Calibri" w:ascii="Calibri"/>
                            <w:spacing w:val="1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5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I</w:t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Microsoft Sans Serif" w:hAnsi="Microsoft Sans Serif" w:eastAsia="Microsoft Sans Serif" w:ascii="Microsoft Sans Serif"/>
          <w:w w:val="300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  <w:t>  </w:t>
      </w:r>
      <w:r>
        <w:rPr>
          <w:rFonts w:cs="Microsoft Sans Serif" w:hAnsi="Microsoft Sans Serif" w:eastAsia="Microsoft Sans Serif" w:ascii="Microsoft Sans Serif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7" w:lineRule="exact" w:line="200"/>
        <w:sectPr>
          <w:pgSz w:w="12240" w:h="15840"/>
          <w:pgMar w:top="700" w:bottom="280" w:left="560" w:right="580"/>
        </w:sectPr>
      </w:pPr>
      <w:r>
        <w:rPr>
          <w:sz w:val="20"/>
          <w:szCs w:val="20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20" w:right="315" w:hanging="360"/>
      </w:pPr>
      <w:r>
        <w:rPr>
          <w:rFonts w:cs="Microsoft Sans Serif" w:hAnsi="Microsoft Sans Serif" w:eastAsia="Microsoft Sans Serif" w:ascii="Microsoft Sans Serif"/>
          <w:w w:val="300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  <w:t>  </w:t>
      </w:r>
      <w:r>
        <w:rPr>
          <w:rFonts w:cs="Microsoft Sans Serif" w:hAnsi="Microsoft Sans Serif" w:eastAsia="Microsoft Sans Serif" w:ascii="Microsoft Sans Serif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cy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60"/>
      </w:pPr>
      <w:r>
        <w:rPr>
          <w:rFonts w:cs="Microsoft Sans Serif" w:hAnsi="Microsoft Sans Serif" w:eastAsia="Microsoft Sans Serif" w:ascii="Microsoft Sans Serif"/>
          <w:w w:val="300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  <w:t>  </w:t>
      </w:r>
      <w:r>
        <w:rPr>
          <w:rFonts w:cs="Microsoft Sans Serif" w:hAnsi="Microsoft Sans Serif" w:eastAsia="Microsoft Sans Serif" w:ascii="Microsoft Sans Serif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-E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20"/>
      </w:pP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olo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60" w:right="-55"/>
      </w:pPr>
      <w:r>
        <w:rPr>
          <w:rFonts w:cs="Microsoft Sans Serif" w:hAnsi="Microsoft Sans Serif" w:eastAsia="Microsoft Sans Serif" w:ascii="Microsoft Sans Serif"/>
          <w:w w:val="300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  <w:t>  </w:t>
      </w:r>
      <w:r>
        <w:rPr>
          <w:rFonts w:cs="Microsoft Sans Serif" w:hAnsi="Microsoft Sans Serif" w:eastAsia="Microsoft Sans Serif" w:ascii="Microsoft Sans Serif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20"/>
      </w:pP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20"/>
      </w:pP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20" w:right="354" w:hanging="360"/>
      </w:pPr>
      <w:r>
        <w:rPr>
          <w:rFonts w:cs="Microsoft Sans Serif" w:hAnsi="Microsoft Sans Serif" w:eastAsia="Microsoft Sans Serif" w:ascii="Microsoft Sans Serif"/>
          <w:w w:val="300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  <w:t>  </w:t>
      </w:r>
      <w:r>
        <w:rPr>
          <w:rFonts w:cs="Microsoft Sans Serif" w:hAnsi="Microsoft Sans Serif" w:eastAsia="Microsoft Sans Serif" w:ascii="Microsoft Sans Serif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evelop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20" w:right="717" w:hanging="360"/>
      </w:pPr>
      <w:r>
        <w:rPr>
          <w:rFonts w:cs="Microsoft Sans Serif" w:hAnsi="Microsoft Sans Serif" w:eastAsia="Microsoft Sans Serif" w:ascii="Microsoft Sans Serif"/>
          <w:w w:val="300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  <w:t>  </w:t>
      </w:r>
      <w:r>
        <w:rPr>
          <w:rFonts w:cs="Microsoft Sans Serif" w:hAnsi="Microsoft Sans Serif" w:eastAsia="Microsoft Sans Serif" w:ascii="Microsoft Sans Serif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iffe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20" w:right="316" w:hanging="360"/>
      </w:pPr>
      <w:r>
        <w:rPr>
          <w:rFonts w:cs="Microsoft Sans Serif" w:hAnsi="Microsoft Sans Serif" w:eastAsia="Microsoft Sans Serif" w:ascii="Microsoft Sans Serif"/>
          <w:w w:val="300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  <w:t>  </w:t>
      </w:r>
      <w:r>
        <w:rPr>
          <w:rFonts w:cs="Microsoft Sans Serif" w:hAnsi="Microsoft Sans Serif" w:eastAsia="Microsoft Sans Serif" w:ascii="Microsoft Sans Serif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Collec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20" w:right="290" w:hanging="360"/>
      </w:pPr>
      <w:r>
        <w:rPr>
          <w:rFonts w:cs="Microsoft Sans Serif" w:hAnsi="Microsoft Sans Serif" w:eastAsia="Microsoft Sans Serif" w:ascii="Microsoft Sans Serif"/>
          <w:w w:val="300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  <w:t>  </w:t>
      </w:r>
      <w:r>
        <w:rPr>
          <w:rFonts w:cs="Microsoft Sans Serif" w:hAnsi="Microsoft Sans Serif" w:eastAsia="Microsoft Sans Serif" w:ascii="Microsoft Sans Serif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lid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ve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vi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20" w:right="201" w:hanging="360"/>
      </w:pPr>
      <w:r>
        <w:rPr>
          <w:rFonts w:cs="Microsoft Sans Serif" w:hAnsi="Microsoft Sans Serif" w:eastAsia="Microsoft Sans Serif" w:ascii="Microsoft Sans Serif"/>
          <w:w w:val="300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  <w:t>  </w:t>
      </w:r>
      <w:r>
        <w:rPr>
          <w:rFonts w:cs="Microsoft Sans Serif" w:hAnsi="Microsoft Sans Serif" w:eastAsia="Microsoft Sans Serif" w:ascii="Microsoft Sans Serif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Bili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l,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360"/>
      </w:pPr>
      <w:r>
        <w:br w:type="column"/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340" w:val="left"/>
        </w:tabs>
        <w:jc w:val="both"/>
        <w:spacing w:before="60"/>
        <w:ind w:left="360" w:right="117" w:hanging="360"/>
      </w:pPr>
      <w:r>
        <w:rPr>
          <w:rFonts w:cs="Microsoft Sans Serif" w:hAnsi="Microsoft Sans Serif" w:eastAsia="Microsoft Sans Serif" w:ascii="Microsoft Sans Serif"/>
          <w:w w:val="172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  <w:tab/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g;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360" w:val="left"/>
        </w:tabs>
        <w:jc w:val="both"/>
        <w:spacing w:before="60"/>
        <w:ind w:left="362" w:right="116" w:hanging="360"/>
      </w:pPr>
      <w:r>
        <w:rPr>
          <w:rFonts w:cs="Microsoft Sans Serif" w:hAnsi="Microsoft Sans Serif" w:eastAsia="Microsoft Sans Serif" w:ascii="Microsoft Sans Serif"/>
          <w:w w:val="172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  <w:tab/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360" w:val="left"/>
        </w:tabs>
        <w:jc w:val="both"/>
        <w:spacing w:before="60"/>
        <w:ind w:left="362" w:right="114" w:hanging="360"/>
      </w:pPr>
      <w:r>
        <w:rPr>
          <w:rFonts w:cs="Microsoft Sans Serif" w:hAnsi="Microsoft Sans Serif" w:eastAsia="Microsoft Sans Serif" w:ascii="Microsoft Sans Serif"/>
          <w:w w:val="172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  <w:tab/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color w:val="1A1617"/>
          <w:spacing w:val="-4"/>
          <w:w w:val="100"/>
          <w:sz w:val="22"/>
          <w:szCs w:val="22"/>
        </w:rPr>
        <w:t>c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1A1617"/>
          <w:spacing w:val="-4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color w:val="1A1617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color w:val="1A1617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z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000000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000000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000000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v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q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color w:val="000000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color w:val="000000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000000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g.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360" w:val="left"/>
        </w:tabs>
        <w:jc w:val="both"/>
        <w:spacing w:before="60"/>
        <w:ind w:left="362" w:right="117" w:hanging="360"/>
      </w:pPr>
      <w:r>
        <w:rPr>
          <w:rFonts w:cs="Microsoft Sans Serif" w:hAnsi="Microsoft Sans Serif" w:eastAsia="Microsoft Sans Serif" w:ascii="Microsoft Sans Serif"/>
          <w:w w:val="172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  <w:tab/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1A1617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1A1617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1A1617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1A1617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color w:val="1A1617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color w:val="1A1617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lace</w:t>
      </w:r>
      <w:r>
        <w:rPr>
          <w:rFonts w:cs="Calibri" w:hAnsi="Calibri" w:eastAsia="Calibri" w:ascii="Calibri"/>
          <w:color w:val="1A1617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1A1617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color w:val="1A1617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l’s</w:t>
      </w:r>
      <w:r>
        <w:rPr>
          <w:rFonts w:cs="Calibri" w:hAnsi="Calibri" w:eastAsia="Calibri" w:ascii="Calibri"/>
          <w:color w:val="1A1617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color w:val="1A1617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1A1617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color w:val="1A1617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color w:val="1A1617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align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1A1617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color w:val="1A1617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1A1617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1A1617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1A1617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360" w:val="left"/>
        </w:tabs>
        <w:jc w:val="both"/>
        <w:spacing w:before="57"/>
        <w:ind w:left="362" w:right="117" w:hanging="360"/>
      </w:pPr>
      <w:r>
        <w:rPr>
          <w:rFonts w:cs="Microsoft Sans Serif" w:hAnsi="Microsoft Sans Serif" w:eastAsia="Microsoft Sans Serif" w:ascii="Microsoft Sans Serif"/>
          <w:w w:val="172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  <w:tab/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3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gh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agr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alig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s;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ice</w:t>
      </w:r>
      <w:r>
        <w:rPr>
          <w:rFonts w:cs="Calibri" w:hAnsi="Calibri" w:eastAsia="Calibri" w:ascii="Calibri"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3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360" w:val="left"/>
        </w:tabs>
        <w:jc w:val="both"/>
        <w:spacing w:before="60"/>
        <w:ind w:left="362" w:right="116" w:hanging="360"/>
      </w:pPr>
      <w:r>
        <w:rPr>
          <w:rFonts w:cs="Microsoft Sans Serif" w:hAnsi="Microsoft Sans Serif" w:eastAsia="Microsoft Sans Serif" w:ascii="Microsoft Sans Serif"/>
          <w:w w:val="172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  <w:tab/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align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rd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71"/>
        <w:ind w:left="1255"/>
        <w:sectPr>
          <w:type w:val="continuous"/>
          <w:pgSz w:w="12240" w:h="15840"/>
          <w:pgMar w:top="700" w:bottom="280" w:left="560" w:right="580"/>
          <w:cols w:num="2" w:equalWidth="off">
            <w:col w:w="2529" w:space="243"/>
            <w:col w:w="8328"/>
          </w:cols>
        </w:sectPr>
      </w:pPr>
      <w:r>
        <w:pict>
          <v:group style="position:absolute;margin-left:29.59pt;margin-top:649.27pt;width:551.26pt;height:0.58pt;mso-position-horizontal-relative:page;mso-position-vertical-relative:page;z-index:-192" coordorigin="592,12985" coordsize="11025,12">
            <v:shape style="position:absolute;left:598;top:12991;width:2642;height:0" coordorigin="598,12991" coordsize="2642,0" path="m598,12991l3240,12991e" filled="f" stroked="t" strokeweight="0.58pt" strokecolor="#000000">
              <v:path arrowok="t"/>
            </v:shape>
            <v:shape style="position:absolute;left:3226;top:12991;width:10;height:0" coordorigin="3226,12991" coordsize="10,0" path="m3226,12991l3235,12991e" filled="f" stroked="t" strokeweight="0.58pt" strokecolor="#000000">
              <v:path arrowok="t"/>
            </v:shape>
            <v:shape style="position:absolute;left:3235;top:12991;width:8376;height:0" coordorigin="3235,12991" coordsize="8376,0" path="m3235,12991l11611,12991e" filled="f" stroked="t" strokeweight="0.5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9"/>
          <w:sz w:val="28"/>
          <w:szCs w:val="28"/>
        </w:rPr>
        <w:t>P</w:t>
      </w:r>
      <w:r>
        <w:rPr>
          <w:rFonts w:cs="Calibri" w:hAnsi="Calibri" w:eastAsia="Calibri" w:ascii="Calibri"/>
          <w:b/>
          <w:spacing w:val="2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9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9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8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8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8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7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9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2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2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9"/>
          <w:w w:val="100"/>
          <w:sz w:val="28"/>
          <w:szCs w:val="28"/>
        </w:rPr>
        <w:t>E</w:t>
      </w:r>
      <w:r>
        <w:rPr>
          <w:rFonts w:cs="Calibri" w:hAnsi="Calibri" w:eastAsia="Calibri" w:ascii="Calibri"/>
          <w:b/>
          <w:spacing w:val="2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19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2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2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2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6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                </w:t>
      </w:r>
      <w:r>
        <w:rPr>
          <w:rFonts w:cs="Calibri" w:hAnsi="Calibri" w:eastAsia="Calibri" w:ascii="Calibri"/>
          <w:b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500" w:val="left"/>
        </w:tabs>
        <w:jc w:val="both"/>
        <w:ind w:left="520" w:right="97" w:hanging="360"/>
      </w:pPr>
      <w:r>
        <w:rPr>
          <w:rFonts w:cs="Microsoft Sans Serif" w:hAnsi="Microsoft Sans Serif" w:eastAsia="Microsoft Sans Serif" w:ascii="Microsoft Sans Serif"/>
          <w:w w:val="172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  <w:tab/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ars,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ically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raig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500" w:val="left"/>
        </w:tabs>
        <w:jc w:val="both"/>
        <w:ind w:left="520" w:right="98" w:hanging="360"/>
        <w:sectPr>
          <w:type w:val="continuous"/>
          <w:pgSz w:w="12240" w:h="15840"/>
          <w:pgMar w:top="700" w:bottom="280" w:left="560" w:right="580"/>
        </w:sectPr>
      </w:pPr>
      <w:r>
        <w:rPr>
          <w:rFonts w:cs="Microsoft Sans Serif" w:hAnsi="Microsoft Sans Serif" w:eastAsia="Microsoft Sans Serif" w:ascii="Microsoft Sans Serif"/>
          <w:w w:val="172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  <w:tab/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gh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class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sis,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gs.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460" w:val="left"/>
        </w:tabs>
        <w:jc w:val="left"/>
        <w:spacing w:before="73"/>
        <w:ind w:left="480" w:right="98" w:hanging="360"/>
      </w:pPr>
      <w:r>
        <w:rPr>
          <w:rFonts w:cs="Microsoft Sans Serif" w:hAnsi="Microsoft Sans Serif" w:eastAsia="Microsoft Sans Serif" w:ascii="Microsoft Sans Serif"/>
          <w:w w:val="172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  <w:tab/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rall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ach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480"/>
        <w:ind w:left="120"/>
      </w:pPr>
      <w:r>
        <w:rPr>
          <w:rFonts w:cs="Calibri" w:hAnsi="Calibri" w:eastAsia="Calibri" w:ascii="Calibri"/>
          <w:b/>
          <w:sz w:val="40"/>
          <w:szCs w:val="40"/>
        </w:rPr>
      </w:r>
      <w:r>
        <w:rPr>
          <w:rFonts w:cs="Calibri" w:hAnsi="Calibri" w:eastAsia="Calibri" w:ascii="Calibri"/>
          <w:b/>
          <w:spacing w:val="19"/>
          <w:sz w:val="40"/>
          <w:szCs w:val="40"/>
          <w:u w:val="single" w:color="000000"/>
        </w:rPr>
        <w:t>J</w:t>
      </w:r>
      <w:r>
        <w:rPr>
          <w:rFonts w:cs="Calibri" w:hAnsi="Calibri" w:eastAsia="Calibri" w:ascii="Calibri"/>
          <w:b/>
          <w:spacing w:val="19"/>
          <w:sz w:val="40"/>
          <w:szCs w:val="40"/>
          <w:u w:val="single" w:color="000000"/>
        </w:rPr>
      </w:r>
      <w:r>
        <w:rPr>
          <w:rFonts w:cs="Calibri" w:hAnsi="Calibri" w:eastAsia="Calibri" w:ascii="Calibri"/>
          <w:b/>
          <w:spacing w:val="20"/>
          <w:sz w:val="40"/>
          <w:szCs w:val="40"/>
          <w:u w:val="single" w:color="000000"/>
        </w:rPr>
        <w:t>o</w:t>
      </w:r>
      <w:r>
        <w:rPr>
          <w:rFonts w:cs="Calibri" w:hAnsi="Calibri" w:eastAsia="Calibri" w:ascii="Calibri"/>
          <w:b/>
          <w:spacing w:val="20"/>
          <w:sz w:val="40"/>
          <w:szCs w:val="40"/>
          <w:u w:val="single" w:color="000000"/>
        </w:rPr>
      </w:r>
      <w:r>
        <w:rPr>
          <w:rFonts w:cs="Calibri" w:hAnsi="Calibri" w:eastAsia="Calibri" w:ascii="Calibri"/>
          <w:b/>
          <w:spacing w:val="21"/>
          <w:sz w:val="40"/>
          <w:szCs w:val="40"/>
          <w:u w:val="single" w:color="000000"/>
        </w:rPr>
        <w:t>h</w:t>
      </w:r>
      <w:r>
        <w:rPr>
          <w:rFonts w:cs="Calibri" w:hAnsi="Calibri" w:eastAsia="Calibri" w:ascii="Calibri"/>
          <w:b/>
          <w:spacing w:val="21"/>
          <w:sz w:val="40"/>
          <w:szCs w:val="40"/>
          <w:u w:val="single" w:color="000000"/>
        </w:rPr>
      </w:r>
      <w:r>
        <w:rPr>
          <w:rFonts w:cs="Calibri" w:hAnsi="Calibri" w:eastAsia="Calibri" w:ascii="Calibri"/>
          <w:b/>
          <w:spacing w:val="0"/>
          <w:sz w:val="40"/>
          <w:szCs w:val="40"/>
          <w:u w:val="single" w:color="000000"/>
        </w:rPr>
        <w:t>n</w:t>
      </w:r>
      <w:r>
        <w:rPr>
          <w:rFonts w:cs="Calibri" w:hAnsi="Calibri" w:eastAsia="Calibri" w:ascii="Calibri"/>
          <w:b/>
          <w:spacing w:val="0"/>
          <w:sz w:val="40"/>
          <w:szCs w:val="40"/>
          <w:u w:val="single" w:color="000000"/>
        </w:rPr>
      </w:r>
      <w:r>
        <w:rPr>
          <w:rFonts w:cs="Calibri" w:hAnsi="Calibri" w:eastAsia="Calibri" w:ascii="Calibri"/>
          <w:b/>
          <w:spacing w:val="-68"/>
          <w:sz w:val="40"/>
          <w:szCs w:val="40"/>
          <w:u w:val="single" w:color="000000"/>
        </w:rPr>
        <w:t> </w:t>
      </w:r>
      <w:r>
        <w:rPr>
          <w:rFonts w:cs="Calibri" w:hAnsi="Calibri" w:eastAsia="Calibri" w:ascii="Calibri"/>
          <w:b/>
          <w:spacing w:val="-68"/>
          <w:sz w:val="40"/>
          <w:szCs w:val="40"/>
          <w:u w:val="single" w:color="000000"/>
        </w:rPr>
      </w:r>
      <w:r>
        <w:rPr>
          <w:rFonts w:cs="Calibri" w:hAnsi="Calibri" w:eastAsia="Calibri" w:ascii="Calibri"/>
          <w:b/>
          <w:spacing w:val="19"/>
          <w:sz w:val="40"/>
          <w:szCs w:val="40"/>
          <w:u w:val="single" w:color="000000"/>
        </w:rPr>
        <w:t>H</w:t>
      </w:r>
      <w:r>
        <w:rPr>
          <w:rFonts w:cs="Calibri" w:hAnsi="Calibri" w:eastAsia="Calibri" w:ascii="Calibri"/>
          <w:b/>
          <w:spacing w:val="19"/>
          <w:sz w:val="40"/>
          <w:szCs w:val="40"/>
          <w:u w:val="single" w:color="000000"/>
        </w:rPr>
      </w:r>
      <w:r>
        <w:rPr>
          <w:rFonts w:cs="Calibri" w:hAnsi="Calibri" w:eastAsia="Calibri" w:ascii="Calibri"/>
          <w:b/>
          <w:spacing w:val="0"/>
          <w:sz w:val="40"/>
          <w:szCs w:val="40"/>
          <w:u w:val="single" w:color="000000"/>
        </w:rPr>
        <w:t>.</w:t>
      </w:r>
      <w:r>
        <w:rPr>
          <w:rFonts w:cs="Calibri" w:hAnsi="Calibri" w:eastAsia="Calibri" w:ascii="Calibri"/>
          <w:b/>
          <w:spacing w:val="0"/>
          <w:sz w:val="40"/>
          <w:szCs w:val="40"/>
          <w:u w:val="single" w:color="000000"/>
        </w:rPr>
      </w:r>
      <w:r>
        <w:rPr>
          <w:rFonts w:cs="Calibri" w:hAnsi="Calibri" w:eastAsia="Calibri" w:ascii="Calibri"/>
          <w:b/>
          <w:spacing w:val="-69"/>
          <w:sz w:val="40"/>
          <w:szCs w:val="40"/>
          <w:u w:val="single" w:color="000000"/>
        </w:rPr>
        <w:t> </w:t>
      </w:r>
      <w:r>
        <w:rPr>
          <w:rFonts w:cs="Calibri" w:hAnsi="Calibri" w:eastAsia="Calibri" w:ascii="Calibri"/>
          <w:b/>
          <w:spacing w:val="-69"/>
          <w:sz w:val="40"/>
          <w:szCs w:val="40"/>
          <w:u w:val="single" w:color="000000"/>
        </w:rPr>
      </w:r>
      <w:r>
        <w:rPr>
          <w:rFonts w:cs="Calibri" w:hAnsi="Calibri" w:eastAsia="Calibri" w:ascii="Calibri"/>
          <w:b/>
          <w:spacing w:val="20"/>
          <w:sz w:val="40"/>
          <w:szCs w:val="40"/>
          <w:u w:val="single" w:color="000000"/>
        </w:rPr>
        <w:t>S</w:t>
      </w:r>
      <w:r>
        <w:rPr>
          <w:rFonts w:cs="Calibri" w:hAnsi="Calibri" w:eastAsia="Calibri" w:ascii="Calibri"/>
          <w:b/>
          <w:spacing w:val="20"/>
          <w:sz w:val="40"/>
          <w:szCs w:val="40"/>
          <w:u w:val="single" w:color="000000"/>
        </w:rPr>
      </w:r>
      <w:r>
        <w:rPr>
          <w:rFonts w:cs="Calibri" w:hAnsi="Calibri" w:eastAsia="Calibri" w:ascii="Calibri"/>
          <w:b/>
          <w:spacing w:val="20"/>
          <w:sz w:val="40"/>
          <w:szCs w:val="40"/>
          <w:u w:val="single" w:color="000000"/>
        </w:rPr>
        <w:t>m</w:t>
      </w:r>
      <w:r>
        <w:rPr>
          <w:rFonts w:cs="Calibri" w:hAnsi="Calibri" w:eastAsia="Calibri" w:ascii="Calibri"/>
          <w:b/>
          <w:spacing w:val="20"/>
          <w:sz w:val="40"/>
          <w:szCs w:val="40"/>
          <w:u w:val="single" w:color="000000"/>
        </w:rPr>
      </w:r>
      <w:r>
        <w:rPr>
          <w:rFonts w:cs="Calibri" w:hAnsi="Calibri" w:eastAsia="Calibri" w:ascii="Calibri"/>
          <w:b/>
          <w:spacing w:val="20"/>
          <w:sz w:val="40"/>
          <w:szCs w:val="40"/>
          <w:u w:val="single" w:color="000000"/>
        </w:rPr>
        <w:t>i</w:t>
      </w:r>
      <w:r>
        <w:rPr>
          <w:rFonts w:cs="Calibri" w:hAnsi="Calibri" w:eastAsia="Calibri" w:ascii="Calibri"/>
          <w:b/>
          <w:spacing w:val="20"/>
          <w:sz w:val="40"/>
          <w:szCs w:val="40"/>
          <w:u w:val="single" w:color="000000"/>
        </w:rPr>
      </w:r>
      <w:r>
        <w:rPr>
          <w:rFonts w:cs="Calibri" w:hAnsi="Calibri" w:eastAsia="Calibri" w:ascii="Calibri"/>
          <w:b/>
          <w:spacing w:val="22"/>
          <w:sz w:val="40"/>
          <w:szCs w:val="40"/>
          <w:u w:val="single" w:color="000000"/>
        </w:rPr>
        <w:t>t</w:t>
      </w:r>
      <w:r>
        <w:rPr>
          <w:rFonts w:cs="Calibri" w:hAnsi="Calibri" w:eastAsia="Calibri" w:ascii="Calibri"/>
          <w:b/>
          <w:spacing w:val="22"/>
          <w:sz w:val="40"/>
          <w:szCs w:val="40"/>
          <w:u w:val="single" w:color="000000"/>
        </w:rPr>
      </w:r>
      <w:r>
        <w:rPr>
          <w:rFonts w:cs="Calibri" w:hAnsi="Calibri" w:eastAsia="Calibri" w:ascii="Calibri"/>
          <w:b/>
          <w:spacing w:val="0"/>
          <w:sz w:val="40"/>
          <w:szCs w:val="40"/>
          <w:u w:val="single" w:color="000000"/>
        </w:rPr>
        <w:t>h</w:t>
      </w:r>
      <w:r>
        <w:rPr>
          <w:rFonts w:cs="Calibri" w:hAnsi="Calibri" w:eastAsia="Calibri" w:ascii="Calibri"/>
          <w:b/>
          <w:spacing w:val="0"/>
          <w:sz w:val="40"/>
          <w:szCs w:val="40"/>
          <w:u w:val="single" w:color="000000"/>
        </w:rPr>
      </w:r>
      <w:r>
        <w:rPr>
          <w:rFonts w:cs="Calibri" w:hAnsi="Calibri" w:eastAsia="Calibri" w:ascii="Calibri"/>
          <w:b/>
          <w:spacing w:val="0"/>
          <w:sz w:val="40"/>
          <w:szCs w:val="40"/>
          <w:u w:val="single" w:color="000000"/>
        </w:rPr>
        <w:t>                                                                                </w:t>
      </w:r>
      <w:r>
        <w:rPr>
          <w:rFonts w:cs="Calibri" w:hAnsi="Calibri" w:eastAsia="Calibri" w:ascii="Calibri"/>
          <w:b/>
          <w:spacing w:val="36"/>
          <w:sz w:val="40"/>
          <w:szCs w:val="40"/>
          <w:u w:val="single" w:color="000000"/>
        </w:rPr>
        <w:t> </w:t>
      </w:r>
      <w:r>
        <w:rPr>
          <w:rFonts w:cs="Calibri" w:hAnsi="Calibri" w:eastAsia="Calibri" w:ascii="Calibri"/>
          <w:b/>
          <w:spacing w:val="36"/>
          <w:sz w:val="40"/>
          <w:szCs w:val="40"/>
          <w:u w:val="single" w:color="000000"/>
        </w:rPr>
      </w:r>
      <w:r>
        <w:rPr>
          <w:rFonts w:cs="Calibri" w:hAnsi="Calibri" w:eastAsia="Calibri" w:ascii="Calibri"/>
          <w:b/>
          <w:spacing w:val="36"/>
          <w:sz w:val="40"/>
          <w:szCs w:val="40"/>
          <w:u w:val="single" w:color="000000"/>
        </w:rPr>
      </w:r>
      <w:r>
        <w:rPr>
          <w:rFonts w:cs="Calibri" w:hAnsi="Calibri" w:eastAsia="Calibri" w:ascii="Calibri"/>
          <w:b/>
          <w:spacing w:val="19"/>
          <w:w w:val="99"/>
          <w:sz w:val="24"/>
          <w:szCs w:val="24"/>
          <w:u w:val="single" w:color="000000"/>
        </w:rPr>
        <w:t>P</w:t>
      </w:r>
      <w:r>
        <w:rPr>
          <w:rFonts w:cs="Calibri" w:hAnsi="Calibri" w:eastAsia="Calibri" w:ascii="Calibri"/>
          <w:b/>
          <w:spacing w:val="19"/>
          <w:w w:val="99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19"/>
          <w:w w:val="99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sz w:val="19"/>
          <w:szCs w:val="19"/>
          <w:u w:val="single" w:color="000000"/>
        </w:rPr>
        <w:t>A</w:t>
      </w:r>
      <w:r>
        <w:rPr>
          <w:rFonts w:cs="Calibri" w:hAnsi="Calibri" w:eastAsia="Calibri" w:ascii="Calibri"/>
          <w:b/>
          <w:spacing w:val="0"/>
          <w:w w:val="99"/>
          <w:sz w:val="19"/>
          <w:szCs w:val="19"/>
          <w:u w:val="single" w:color="000000"/>
        </w:rPr>
      </w:r>
      <w:r>
        <w:rPr>
          <w:rFonts w:cs="Calibri" w:hAnsi="Calibri" w:eastAsia="Calibri" w:ascii="Calibri"/>
          <w:b/>
          <w:spacing w:val="-72"/>
          <w:w w:val="99"/>
          <w:sz w:val="19"/>
          <w:szCs w:val="19"/>
          <w:u w:val="single" w:color="000000"/>
        </w:rPr>
        <w:t> </w:t>
      </w:r>
      <w:r>
        <w:rPr>
          <w:rFonts w:cs="Calibri" w:hAnsi="Calibri" w:eastAsia="Calibri" w:ascii="Calibri"/>
          <w:b/>
          <w:spacing w:val="-72"/>
          <w:w w:val="99"/>
          <w:sz w:val="19"/>
          <w:szCs w:val="19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sz w:val="19"/>
          <w:szCs w:val="19"/>
          <w:u w:val="single" w:color="000000"/>
        </w:rPr>
        <w:t>G</w:t>
      </w:r>
      <w:r>
        <w:rPr>
          <w:rFonts w:cs="Calibri" w:hAnsi="Calibri" w:eastAsia="Calibri" w:ascii="Calibri"/>
          <w:b/>
          <w:spacing w:val="0"/>
          <w:w w:val="99"/>
          <w:sz w:val="19"/>
          <w:szCs w:val="19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sz w:val="19"/>
          <w:szCs w:val="19"/>
        </w:rPr>
      </w:r>
      <w:r>
        <w:rPr>
          <w:rFonts w:cs="Calibri" w:hAnsi="Calibri" w:eastAsia="Calibri" w:ascii="Calibri"/>
          <w:b/>
          <w:spacing w:val="-2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-24"/>
          <w:w w:val="99"/>
          <w:sz w:val="19"/>
          <w:szCs w:val="19"/>
        </w:rPr>
      </w:r>
      <w:r>
        <w:rPr>
          <w:rFonts w:cs="Calibri" w:hAnsi="Calibri" w:eastAsia="Calibri" w:ascii="Calibri"/>
          <w:b/>
          <w:spacing w:val="0"/>
          <w:w w:val="99"/>
          <w:sz w:val="19"/>
          <w:szCs w:val="19"/>
          <w:u w:val="single" w:color="000000"/>
        </w:rPr>
        <w:t>E</w:t>
      </w:r>
      <w:r>
        <w:rPr>
          <w:rFonts w:cs="Calibri" w:hAnsi="Calibri" w:eastAsia="Calibri" w:ascii="Calibri"/>
          <w:b/>
          <w:spacing w:val="0"/>
          <w:w w:val="99"/>
          <w:sz w:val="19"/>
          <w:szCs w:val="19"/>
          <w:u w:val="single" w:color="000000"/>
        </w:rPr>
      </w:r>
      <w:r>
        <w:rPr>
          <w:rFonts w:cs="Calibri" w:hAnsi="Calibri" w:eastAsia="Calibri" w:ascii="Calibri"/>
          <w:b/>
          <w:spacing w:val="-11"/>
          <w:w w:val="99"/>
          <w:sz w:val="19"/>
          <w:szCs w:val="19"/>
          <w:u w:val="single" w:color="000000"/>
        </w:rPr>
        <w:t> </w:t>
      </w:r>
      <w:r>
        <w:rPr>
          <w:rFonts w:cs="Calibri" w:hAnsi="Calibri" w:eastAsia="Calibri" w:ascii="Calibri"/>
          <w:b/>
          <w:spacing w:val="-11"/>
          <w:w w:val="99"/>
          <w:sz w:val="19"/>
          <w:szCs w:val="19"/>
          <w:u w:val="single" w:color="000000"/>
        </w:rPr>
      </w:r>
      <w:r>
        <w:rPr>
          <w:rFonts w:cs="Calibri" w:hAnsi="Calibri" w:eastAsia="Calibri" w:ascii="Calibri"/>
          <w:b/>
          <w:spacing w:val="-11"/>
          <w:w w:val="99"/>
          <w:sz w:val="19"/>
          <w:szCs w:val="19"/>
          <w:u w:val="single" w:color="000000"/>
        </w:rPr>
      </w:r>
      <w:r>
        <w:rPr>
          <w:rFonts w:cs="Calibri" w:hAnsi="Calibri" w:eastAsia="Calibri" w:ascii="Calibri"/>
          <w:b/>
          <w:spacing w:val="0"/>
          <w:w w:val="99"/>
          <w:sz w:val="24"/>
          <w:szCs w:val="24"/>
          <w:u w:val="single" w:color="000000"/>
        </w:rPr>
        <w:t>2</w:t>
      </w:r>
      <w:r>
        <w:rPr>
          <w:rFonts w:cs="Calibri" w:hAnsi="Calibri" w:eastAsia="Calibri" w:ascii="Calibri"/>
          <w:b/>
          <w:spacing w:val="0"/>
          <w:w w:val="99"/>
          <w:sz w:val="24"/>
          <w:szCs w:val="24"/>
          <w:u w:val="single" w:color="000000"/>
        </w:rPr>
      </w:r>
      <w:r>
        <w:rPr>
          <w:rFonts w:cs="Calibri" w:hAnsi="Calibri" w:eastAsia="Calibri" w:ascii="Calibri"/>
          <w:b/>
          <w:spacing w:val="-1"/>
          <w:w w:val="99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b/>
          <w:spacing w:val="-1"/>
          <w:w w:val="99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6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340"/>
        <w:ind w:left="3288"/>
      </w:pPr>
      <w:r>
        <w:rPr>
          <w:rFonts w:cs="Calibri" w:hAnsi="Calibri" w:eastAsia="Calibri" w:ascii="Calibri"/>
          <w:b/>
          <w:spacing w:val="19"/>
          <w:sz w:val="28"/>
          <w:szCs w:val="28"/>
        </w:rPr>
        <w:t>P</w:t>
      </w:r>
      <w:r>
        <w:rPr>
          <w:rFonts w:cs="Calibri" w:hAnsi="Calibri" w:eastAsia="Calibri" w:ascii="Calibri"/>
          <w:b/>
          <w:spacing w:val="2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9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9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8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8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8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7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9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2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2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9"/>
          <w:w w:val="100"/>
          <w:sz w:val="28"/>
          <w:szCs w:val="28"/>
        </w:rPr>
        <w:t>E</w:t>
      </w:r>
      <w:r>
        <w:rPr>
          <w:rFonts w:cs="Calibri" w:hAnsi="Calibri" w:eastAsia="Calibri" w:ascii="Calibri"/>
          <w:b/>
          <w:spacing w:val="2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19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2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2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2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0"/>
          <w:w w:val="100"/>
          <w:sz w:val="28"/>
          <w:szCs w:val="28"/>
        </w:rPr>
        <w:t>C</w:t>
      </w:r>
      <w:r>
        <w:rPr>
          <w:rFonts w:cs="Calibri" w:hAnsi="Calibri" w:eastAsia="Calibri" w:ascii="Calibri"/>
          <w:b/>
          <w:spacing w:val="19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2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2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2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2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9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2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                   </w:t>
      </w:r>
      <w:r>
        <w:rPr>
          <w:rFonts w:cs="Calibri" w:hAnsi="Calibri" w:eastAsia="Calibri" w:ascii="Calibri"/>
          <w:b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Microsoft Sans Serif" w:hAnsi="Microsoft Sans Serif" w:eastAsia="Microsoft Sans Serif" w:ascii="Microsoft Sans Serif"/>
          <w:w w:val="172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  <w:t>   </w:t>
      </w:r>
      <w:r>
        <w:rPr>
          <w:rFonts w:cs="Microsoft Sans Serif" w:hAnsi="Microsoft Sans Serif" w:eastAsia="Microsoft Sans Serif" w:ascii="Microsoft Sans Serif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</w:t>
      </w:r>
      <w:r>
        <w:rPr>
          <w:rFonts w:cs="Calibri" w:hAnsi="Calibri" w:eastAsia="Calibri" w:ascii="Calibri"/>
          <w:b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</w:t>
      </w:r>
      <w:r>
        <w:rPr>
          <w:rFonts w:cs="Calibri" w:hAnsi="Calibri" w:eastAsia="Calibri" w:ascii="Calibri"/>
          <w:b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</w:t>
      </w:r>
      <w:r>
        <w:rPr>
          <w:rFonts w:cs="Calibri" w:hAnsi="Calibri" w:eastAsia="Calibri" w:ascii="Calibri"/>
          <w:b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pict>
          <v:group style="position:absolute;margin-left:34.56pt;margin-top:34.1975pt;width:542.88pt;height:0pt;mso-position-horizontal-relative:page;mso-position-vertical-relative:paragraph;z-index:-190" coordorigin="691,684" coordsize="10858,0">
            <v:shape style="position:absolute;left:691;top:684;width:10858;height:0" coordorigin="691,684" coordsize="10858,0" path="m691,684l11549,684e" filled="f" stroked="t" strokeweight="0.5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</w:t>
      </w:r>
      <w:r>
        <w:rPr>
          <w:rFonts w:cs="Calibri" w:hAnsi="Calibri" w:eastAsia="Calibri" w:ascii="Calibri"/>
          <w:b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20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lineRule="exact" w:line="340"/>
        <w:ind w:left="3789" w:right="3830"/>
      </w:pPr>
      <w:r>
        <w:rPr>
          <w:rFonts w:cs="Calibri" w:hAnsi="Calibri" w:eastAsia="Calibri" w:ascii="Calibri"/>
          <w:b/>
          <w:spacing w:val="19"/>
          <w:sz w:val="28"/>
          <w:szCs w:val="28"/>
        </w:rPr>
        <w:t>P</w:t>
      </w:r>
      <w:r>
        <w:rPr>
          <w:rFonts w:cs="Calibri" w:hAnsi="Calibri" w:eastAsia="Calibri" w:ascii="Calibri"/>
          <w:b/>
          <w:spacing w:val="2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9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9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8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8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8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7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9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2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2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0"/>
          <w:w w:val="100"/>
          <w:sz w:val="28"/>
          <w:szCs w:val="28"/>
        </w:rPr>
        <w:t>D</w:t>
      </w:r>
      <w:r>
        <w:rPr>
          <w:rFonts w:cs="Calibri" w:hAnsi="Calibri" w:eastAsia="Calibri" w:ascii="Calibri"/>
          <w:b/>
          <w:spacing w:val="2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8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2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9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9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9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2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4130" w:right="415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Big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3247" w:right="3264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4154" w:right="4178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2825" w:right="2845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t-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3290" w:right="326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LOD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4203" w:right="422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lineRule="exact" w:line="260"/>
        <w:ind w:left="3986" w:right="4006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 w:right="97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)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rth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-P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i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b/>
          <w:i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Elec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i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po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i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llo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i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ve</w:t>
      </w:r>
      <w:r>
        <w:rPr>
          <w:rFonts w:cs="Calibri" w:hAnsi="Calibri" w:eastAsia="Calibri" w:ascii="Calibri"/>
          <w:i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i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for</w:t>
      </w:r>
      <w:r>
        <w:rPr>
          <w:rFonts w:cs="Calibri" w:hAnsi="Calibri" w:eastAsia="Calibri" w:ascii="Calibri"/>
          <w:i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ye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ofe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for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460" w:val="left"/>
        </w:tabs>
        <w:jc w:val="both"/>
        <w:spacing w:before="60"/>
        <w:ind w:left="480" w:right="98" w:hanging="360"/>
      </w:pPr>
      <w:r>
        <w:rPr>
          <w:rFonts w:cs="Microsoft Sans Serif" w:hAnsi="Microsoft Sans Serif" w:eastAsia="Microsoft Sans Serif" w:ascii="Microsoft Sans Serif"/>
          <w:w w:val="172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  <w:tab/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acili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als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ligi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460" w:val="left"/>
        </w:tabs>
        <w:jc w:val="both"/>
        <w:spacing w:before="61"/>
        <w:ind w:left="480" w:right="98" w:hanging="360"/>
      </w:pPr>
      <w:r>
        <w:rPr>
          <w:rFonts w:cs="Microsoft Sans Serif" w:hAnsi="Microsoft Sans Serif" w:eastAsia="Microsoft Sans Serif" w:ascii="Microsoft Sans Serif"/>
          <w:w w:val="172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  <w:tab/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lars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460" w:val="left"/>
        </w:tabs>
        <w:jc w:val="both"/>
        <w:spacing w:before="60"/>
        <w:ind w:left="480" w:right="97" w:hanging="360"/>
      </w:pPr>
      <w:r>
        <w:rPr>
          <w:rFonts w:cs="Microsoft Sans Serif" w:hAnsi="Microsoft Sans Serif" w:eastAsia="Microsoft Sans Serif" w:ascii="Microsoft Sans Serif"/>
          <w:w w:val="172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  <w:tab/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</w:r>
      <w:r>
        <w:rPr>
          <w:rFonts w:cs="Calibri" w:hAnsi="Calibri" w:eastAsia="Calibri" w:ascii="Calibri"/>
          <w:color w:val="323232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color w:val="323232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323232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23232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color w:val="323232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323232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23232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323232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23232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ip</w:t>
      </w:r>
      <w:r>
        <w:rPr>
          <w:rFonts w:cs="Calibri" w:hAnsi="Calibri" w:eastAsia="Calibri" w:ascii="Calibri"/>
          <w:color w:val="000000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000000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000000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000000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000000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rs,</w:t>
      </w:r>
      <w:r>
        <w:rPr>
          <w:rFonts w:cs="Calibri" w:hAnsi="Calibri" w:eastAsia="Calibri" w:ascii="Calibri"/>
          <w:color w:val="000000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lars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000000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color w:val="000000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000000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000000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color w:val="000000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igh</w:t>
      </w:r>
      <w:r>
        <w:rPr>
          <w:rFonts w:cs="Calibri" w:hAnsi="Calibri" w:eastAsia="Calibri" w:ascii="Calibri"/>
          <w:color w:val="000000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000000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color w:val="000000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000000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color w:val="000000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assi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000000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color w:val="000000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color w:val="000000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ard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color w:val="000000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color w:val="000000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color w:val="000000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460" w:val="left"/>
        </w:tabs>
        <w:jc w:val="both"/>
        <w:spacing w:before="60"/>
        <w:ind w:left="480" w:right="97" w:hanging="360"/>
      </w:pPr>
      <w:r>
        <w:pict>
          <v:group style="position:absolute;margin-left:34.56pt;margin-top:62.5177pt;width:542.88pt;height:0pt;mso-position-horizontal-relative:page;mso-position-vertical-relative:paragraph;z-index:-189" coordorigin="691,1250" coordsize="10858,0">
            <v:shape style="position:absolute;left:691;top:1250;width:10858;height:0" coordorigin="691,1250" coordsize="10858,0" path="m691,1250l11549,1250e" filled="f" stroked="t" strokeweight="0.58pt" strokecolor="#000000">
              <v:path arrowok="t"/>
            </v:shape>
            <w10:wrap type="none"/>
          </v:group>
        </w:pict>
      </w:r>
      <w:r>
        <w:rPr>
          <w:rFonts w:cs="Microsoft Sans Serif" w:hAnsi="Microsoft Sans Serif" w:eastAsia="Microsoft Sans Serif" w:ascii="Microsoft Sans Serif"/>
          <w:w w:val="172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  <w:tab/>
      </w:r>
      <w:r>
        <w:rPr>
          <w:rFonts w:cs="Microsoft Sans Serif" w:hAnsi="Microsoft Sans Serif" w:eastAsia="Microsoft Sans Serif" w:ascii="Microsoft Sans Serif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arch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ind w:left="2976"/>
      </w:pP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W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illi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i/>
          <w:spacing w:val="-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/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spacing w:val="-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-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-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4"/>
          <w:szCs w:val="24"/>
        </w:rPr>
        <w:t>q</w:t>
      </w:r>
      <w:r>
        <w:rPr>
          <w:rFonts w:cs="Calibri" w:hAnsi="Calibri" w:eastAsia="Calibri" w:ascii="Calibri"/>
          <w:i/>
          <w:spacing w:val="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sectPr>
      <w:pgSz w:w="12240" w:h="15840"/>
      <w:pgMar w:top="640" w:bottom="280" w:left="600" w:right="5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info@greatresumesfast.com|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